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6B7DE0" w14:textId="77777777" w:rsidR="00A17F50" w:rsidRPr="00A17F50" w:rsidRDefault="00A17F50" w:rsidP="00A17F50">
      <w:pPr>
        <w:jc w:val="right"/>
      </w:pPr>
      <w:r w:rsidRPr="00A17F50"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B3A48" w14:paraId="6DAAFEB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8E095" w14:textId="2A344749" w:rsidR="002D59B1" w:rsidRPr="00FB3A48" w:rsidRDefault="002D59B1" w:rsidP="002D59B1">
            <w:pPr>
              <w:rPr>
                <w:b/>
                <w:sz w:val="22"/>
                <w:szCs w:val="22"/>
              </w:rPr>
            </w:pPr>
            <w:r w:rsidRPr="00FB3A48">
              <w:rPr>
                <w:b/>
                <w:sz w:val="22"/>
                <w:szCs w:val="22"/>
              </w:rPr>
              <w:t>WYDZIAŁ ZARZĄDZANIA</w:t>
            </w:r>
          </w:p>
          <w:p w14:paraId="115C5E51" w14:textId="77777777" w:rsidR="002D59B1" w:rsidRPr="00FB3A48" w:rsidRDefault="002D59B1" w:rsidP="002D59B1">
            <w:pPr>
              <w:rPr>
                <w:b/>
                <w:sz w:val="22"/>
                <w:szCs w:val="22"/>
              </w:rPr>
            </w:pPr>
          </w:p>
          <w:p w14:paraId="1F9B0705" w14:textId="77777777" w:rsidR="00041381" w:rsidRDefault="00041381" w:rsidP="00041381">
            <w:pPr>
              <w:pStyle w:val="Heading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FB3A48">
              <w:t>KARTA PRZEDMIOTU</w:t>
            </w:r>
          </w:p>
          <w:p w14:paraId="329F7C42" w14:textId="77777777" w:rsidR="00FB3A48" w:rsidRPr="00FB3A48" w:rsidRDefault="00FB3A48" w:rsidP="00FB3A48"/>
          <w:p w14:paraId="19690A22" w14:textId="2B6EC76B" w:rsidR="00A73274" w:rsidRPr="00FB3A48" w:rsidRDefault="005C16CA" w:rsidP="005C16CA">
            <w:pPr>
              <w:pStyle w:val="Heading2"/>
            </w:pPr>
            <w:r w:rsidRPr="00FB3A48">
              <w:t xml:space="preserve">Nazwa </w:t>
            </w:r>
            <w:r w:rsidR="00C24AE7" w:rsidRPr="00FB3A48">
              <w:t xml:space="preserve">przedmiotu </w:t>
            </w:r>
            <w:r w:rsidRPr="00FB3A48">
              <w:t>w języku polskim</w:t>
            </w:r>
            <w:r w:rsidR="00FB3A48">
              <w:t>:</w:t>
            </w:r>
            <w:r w:rsidRPr="00FB3A48">
              <w:t xml:space="preserve"> </w:t>
            </w:r>
            <w:r w:rsidR="00D25BDB" w:rsidRPr="00FB3A48">
              <w:t>Zarządzanie jakoś</w:t>
            </w:r>
            <w:r w:rsidR="005D0F47" w:rsidRPr="00FB3A48">
              <w:t>cią</w:t>
            </w:r>
          </w:p>
          <w:p w14:paraId="6DB6807B" w14:textId="53E52CBC" w:rsidR="005A3187" w:rsidRPr="00FB3A48" w:rsidRDefault="005A3187" w:rsidP="005A3187">
            <w:pPr>
              <w:rPr>
                <w:b/>
              </w:rPr>
            </w:pPr>
            <w:r w:rsidRPr="00FB3A48">
              <w:rPr>
                <w:b/>
              </w:rPr>
              <w:t>Nazwa przedmiotu w języku angielskim</w:t>
            </w:r>
            <w:r w:rsidR="00FB3A48">
              <w:rPr>
                <w:b/>
              </w:rPr>
              <w:t>:</w:t>
            </w:r>
            <w:r w:rsidRPr="00FB3A48">
              <w:rPr>
                <w:b/>
              </w:rPr>
              <w:t xml:space="preserve"> </w:t>
            </w:r>
            <w:r w:rsidR="00B26B34" w:rsidRPr="00FB3A48">
              <w:rPr>
                <w:b/>
              </w:rPr>
              <w:t>Quality Management</w:t>
            </w:r>
          </w:p>
          <w:p w14:paraId="0D6BEF7D" w14:textId="77777777" w:rsidR="005A3187" w:rsidRPr="00FB3A48" w:rsidRDefault="005A3187" w:rsidP="005A3187">
            <w:pPr>
              <w:pStyle w:val="Heading2"/>
            </w:pPr>
            <w:r w:rsidRPr="00FB3A48">
              <w:t xml:space="preserve">Kierunek studiów (jeśli dotyczy):  Zarządzanie  </w:t>
            </w:r>
            <w:r w:rsidR="00657B1A" w:rsidRPr="00FB3A48">
              <w:t>Jakością</w:t>
            </w:r>
            <w:r w:rsidRPr="00FB3A48">
              <w:t xml:space="preserve"> </w:t>
            </w:r>
          </w:p>
          <w:p w14:paraId="00CF4B2E" w14:textId="77777777" w:rsidR="005A3187" w:rsidRPr="00FB3A48" w:rsidRDefault="005A3187" w:rsidP="005A3187">
            <w:pPr>
              <w:pStyle w:val="Heading2"/>
            </w:pPr>
            <w:r w:rsidRPr="00FB3A48">
              <w:t xml:space="preserve">Specjalność (jeśli dotyczy): </w:t>
            </w:r>
            <w:r w:rsidRPr="00FB3A48">
              <w:rPr>
                <w:lang w:eastAsia="pl-PL"/>
              </w:rPr>
              <w:t>Zarządzanie Przedsiębiorstwem (ZP)</w:t>
            </w:r>
          </w:p>
          <w:p w14:paraId="2B83E31A" w14:textId="0F7F3D86" w:rsidR="005A3187" w:rsidRPr="00FB3A48" w:rsidRDefault="00FB3A48" w:rsidP="005A3187">
            <w:pPr>
              <w:rPr>
                <w:b/>
                <w:bCs/>
                <w:strike/>
              </w:rPr>
            </w:pPr>
            <w:r>
              <w:rPr>
                <w:b/>
                <w:bCs/>
              </w:rPr>
              <w:t xml:space="preserve">Poziom i forma studiów: </w:t>
            </w:r>
            <w:r w:rsidR="005A3187" w:rsidRPr="00FB3A48">
              <w:rPr>
                <w:b/>
                <w:bCs/>
              </w:rPr>
              <w:t xml:space="preserve">I </w:t>
            </w:r>
            <w:r w:rsidR="002D59B1" w:rsidRPr="00FB3A48">
              <w:rPr>
                <w:b/>
                <w:bCs/>
              </w:rPr>
              <w:t xml:space="preserve">stopień, </w:t>
            </w:r>
            <w:r w:rsidR="005A3187" w:rsidRPr="00FB3A48">
              <w:rPr>
                <w:b/>
                <w:bCs/>
              </w:rPr>
              <w:t>stacjonarna</w:t>
            </w:r>
          </w:p>
          <w:p w14:paraId="7DAC298B" w14:textId="081F06E8" w:rsidR="005A3187" w:rsidRPr="00FB3A48" w:rsidRDefault="005A3187" w:rsidP="005A3187">
            <w:pPr>
              <w:rPr>
                <w:b/>
                <w:bCs/>
                <w:shd w:val="clear" w:color="auto" w:fill="FFFF00"/>
              </w:rPr>
            </w:pPr>
            <w:r w:rsidRPr="00FB3A48">
              <w:rPr>
                <w:b/>
                <w:bCs/>
              </w:rPr>
              <w:t>Ro</w:t>
            </w:r>
            <w:r w:rsidR="00FB3A48">
              <w:rPr>
                <w:b/>
                <w:bCs/>
              </w:rPr>
              <w:t>dzaj przedmiotu:</w:t>
            </w:r>
            <w:r w:rsidR="00FB3A48">
              <w:rPr>
                <w:b/>
                <w:bCs/>
              </w:rPr>
              <w:tab/>
              <w:t xml:space="preserve"> </w:t>
            </w:r>
            <w:r w:rsidR="002D59B1" w:rsidRPr="00FB3A48">
              <w:rPr>
                <w:b/>
                <w:bCs/>
              </w:rPr>
              <w:t>obowiązkowy</w:t>
            </w:r>
          </w:p>
          <w:p w14:paraId="50C2C1AD" w14:textId="7FDBF64D" w:rsidR="005A3187" w:rsidRPr="00FB3A48" w:rsidRDefault="00FB3A48" w:rsidP="005A318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5F636E" w:rsidRPr="005F636E">
              <w:rPr>
                <w:b/>
                <w:bCs/>
              </w:rPr>
              <w:t>W08ZZZ-SL0022</w:t>
            </w:r>
          </w:p>
          <w:p w14:paraId="5A8CFBF6" w14:textId="051B31FA" w:rsidR="009A3831" w:rsidRPr="00FB3A48" w:rsidRDefault="00FB3A48" w:rsidP="00FB3A48">
            <w:pPr>
              <w:pStyle w:val="Heading2"/>
            </w:pPr>
            <w:r>
              <w:rPr>
                <w:bCs w:val="0"/>
              </w:rPr>
              <w:t xml:space="preserve">Grupa kursów: </w:t>
            </w:r>
            <w:r w:rsidR="005A3187" w:rsidRPr="00FB3A48">
              <w:rPr>
                <w:bCs w:val="0"/>
              </w:rPr>
              <w:t xml:space="preserve"> </w:t>
            </w:r>
            <w:r w:rsidR="002D59B1" w:rsidRPr="00FB3A48">
              <w:rPr>
                <w:bCs w:val="0"/>
              </w:rPr>
              <w:t>NIE</w:t>
            </w:r>
          </w:p>
        </w:tc>
      </w:tr>
    </w:tbl>
    <w:p w14:paraId="53FA46A3" w14:textId="77777777" w:rsidR="003C37E7" w:rsidRPr="008A5A07" w:rsidRDefault="003C37E7">
      <w:pPr>
        <w:rPr>
          <w:sz w:val="12"/>
          <w:szCs w:val="12"/>
        </w:rPr>
      </w:pPr>
    </w:p>
    <w:p w14:paraId="4374AFCF" w14:textId="77777777" w:rsidR="005C16CA" w:rsidRPr="008A5A07" w:rsidRDefault="005C16CA">
      <w:pPr>
        <w:rPr>
          <w:sz w:val="12"/>
          <w:szCs w:val="12"/>
        </w:rPr>
      </w:pPr>
    </w:p>
    <w:p w14:paraId="6E8974CF" w14:textId="77777777" w:rsidR="005C16CA" w:rsidRPr="008A5A07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7"/>
        <w:gridCol w:w="1115"/>
        <w:gridCol w:w="1256"/>
        <w:gridCol w:w="1426"/>
        <w:gridCol w:w="1252"/>
        <w:gridCol w:w="1304"/>
      </w:tblGrid>
      <w:tr w:rsidR="0096719C" w:rsidRPr="008A5A07" w14:paraId="1611DF4A" w14:textId="77777777" w:rsidTr="00990D32">
        <w:tc>
          <w:tcPr>
            <w:tcW w:w="2802" w:type="dxa"/>
          </w:tcPr>
          <w:p w14:paraId="2A531685" w14:textId="77777777" w:rsidR="0096719C" w:rsidRPr="008A5A07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093C6C1" w14:textId="77777777" w:rsidR="0096719C" w:rsidRPr="00FB3A48" w:rsidRDefault="0096719C" w:rsidP="00606DCA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503CBD2B" w14:textId="77777777" w:rsidR="0096719C" w:rsidRPr="00FB3A48" w:rsidRDefault="0096719C" w:rsidP="00606DCA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531F968" w14:textId="77777777" w:rsidR="0096719C" w:rsidRPr="00FB3A48" w:rsidRDefault="0096719C" w:rsidP="00606DCA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2939DC01" w14:textId="77777777" w:rsidR="0096719C" w:rsidRPr="00FB3A48" w:rsidRDefault="0096719C" w:rsidP="00606DCA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BB9E84F" w14:textId="77777777" w:rsidR="0096719C" w:rsidRPr="00FB3A48" w:rsidRDefault="0096719C" w:rsidP="00606DCA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Seminarium</w:t>
            </w:r>
          </w:p>
        </w:tc>
      </w:tr>
      <w:tr w:rsidR="0096719C" w:rsidRPr="008A5A07" w14:paraId="447C6383" w14:textId="77777777" w:rsidTr="002D59B1">
        <w:tc>
          <w:tcPr>
            <w:tcW w:w="2802" w:type="dxa"/>
          </w:tcPr>
          <w:p w14:paraId="46AFE363" w14:textId="77777777" w:rsidR="0096719C" w:rsidRPr="008A5A07" w:rsidRDefault="00BE27A3" w:rsidP="00EB330B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L</w:t>
            </w:r>
            <w:r w:rsidR="0096719C" w:rsidRPr="008A5A07">
              <w:rPr>
                <w:sz w:val="22"/>
                <w:szCs w:val="22"/>
              </w:rPr>
              <w:t>iczba godzin</w:t>
            </w:r>
            <w:r w:rsidR="00EB330B" w:rsidRPr="008A5A07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64B32E12" w14:textId="61C5D6A2" w:rsidR="0096719C" w:rsidRPr="00FB3A48" w:rsidRDefault="00A7197B" w:rsidP="002D59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14:paraId="48FB51F7" w14:textId="77777777" w:rsidR="0096719C" w:rsidRPr="00FB3A48" w:rsidRDefault="0096719C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C843A02" w14:textId="77777777" w:rsidR="0096719C" w:rsidRPr="00FB3A48" w:rsidRDefault="0096719C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B2514B" w14:textId="77777777" w:rsidR="0096719C" w:rsidRPr="00FB3A48" w:rsidRDefault="005A3187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15</w:t>
            </w:r>
          </w:p>
        </w:tc>
        <w:tc>
          <w:tcPr>
            <w:tcW w:w="1305" w:type="dxa"/>
            <w:vAlign w:val="center"/>
          </w:tcPr>
          <w:p w14:paraId="7EE579BE" w14:textId="77777777" w:rsidR="0096719C" w:rsidRPr="00FB3A48" w:rsidRDefault="005A3187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15</w:t>
            </w:r>
          </w:p>
        </w:tc>
      </w:tr>
      <w:tr w:rsidR="00EB330B" w:rsidRPr="008A5A07" w14:paraId="64A934E5" w14:textId="77777777" w:rsidTr="002D59B1">
        <w:tc>
          <w:tcPr>
            <w:tcW w:w="2802" w:type="dxa"/>
          </w:tcPr>
          <w:p w14:paraId="73026B3C" w14:textId="77777777" w:rsidR="00EB330B" w:rsidRPr="008A5A07" w:rsidRDefault="00EB330B" w:rsidP="00EB330B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Liczba godzin całkowitego nakładu pracy studenta (CNPS</w:t>
            </w:r>
            <w:r w:rsidR="00DA525E" w:rsidRPr="008A5A0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ED8C40C" w14:textId="528DFBCD" w:rsidR="00EB330B" w:rsidRPr="00FB3A48" w:rsidRDefault="006177C3" w:rsidP="002D59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1267" w:type="dxa"/>
            <w:vAlign w:val="center"/>
          </w:tcPr>
          <w:p w14:paraId="1CE5E5E4" w14:textId="77777777" w:rsidR="00EB330B" w:rsidRPr="00FB3A48" w:rsidRDefault="00EB330B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AB11406" w14:textId="77777777" w:rsidR="00EB330B" w:rsidRPr="00FB3A48" w:rsidRDefault="00EB330B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5A0CDC" w14:textId="6D4FBE24" w:rsidR="00EB330B" w:rsidRPr="00FB3A48" w:rsidRDefault="006177C3" w:rsidP="002D59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305" w:type="dxa"/>
            <w:vAlign w:val="center"/>
          </w:tcPr>
          <w:p w14:paraId="37AC363B" w14:textId="640EFAA7" w:rsidR="00EB330B" w:rsidRPr="00FB3A48" w:rsidRDefault="006177C3" w:rsidP="002D59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96719C" w:rsidRPr="008A5A07" w14:paraId="7EC24307" w14:textId="77777777" w:rsidTr="002D59B1">
        <w:tc>
          <w:tcPr>
            <w:tcW w:w="2802" w:type="dxa"/>
          </w:tcPr>
          <w:p w14:paraId="4A5F2FA0" w14:textId="77777777" w:rsidR="0096719C" w:rsidRPr="008A5A07" w:rsidRDefault="0096719C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40B2DF52" w14:textId="77777777" w:rsidR="0096719C" w:rsidRPr="00FB3A48" w:rsidRDefault="0096719C" w:rsidP="002D59B1">
            <w:pPr>
              <w:jc w:val="center"/>
              <w:rPr>
                <w:sz w:val="20"/>
                <w:szCs w:val="20"/>
              </w:rPr>
            </w:pPr>
            <w:r w:rsidRPr="00FB3A48">
              <w:rPr>
                <w:sz w:val="20"/>
                <w:szCs w:val="20"/>
              </w:rPr>
              <w:t>Egzamin</w:t>
            </w:r>
          </w:p>
        </w:tc>
        <w:tc>
          <w:tcPr>
            <w:tcW w:w="1267" w:type="dxa"/>
            <w:vAlign w:val="center"/>
          </w:tcPr>
          <w:p w14:paraId="292E3098" w14:textId="77777777" w:rsidR="0096719C" w:rsidRPr="00FB3A48" w:rsidRDefault="0096719C" w:rsidP="002D59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6C0B0EF5" w14:textId="77777777" w:rsidR="0096719C" w:rsidRPr="00FB3A48" w:rsidRDefault="0096719C" w:rsidP="002D59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F49C1BD" w14:textId="77777777" w:rsidR="0096719C" w:rsidRPr="00FB3A48" w:rsidRDefault="0016135A" w:rsidP="002D59B1">
            <w:pPr>
              <w:jc w:val="center"/>
              <w:rPr>
                <w:sz w:val="20"/>
                <w:szCs w:val="20"/>
              </w:rPr>
            </w:pPr>
            <w:r w:rsidRPr="00FB3A48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4B9A6FDD" w14:textId="77777777" w:rsidR="0096719C" w:rsidRPr="00FB3A48" w:rsidRDefault="0016135A" w:rsidP="002D59B1">
            <w:pPr>
              <w:jc w:val="center"/>
              <w:rPr>
                <w:sz w:val="20"/>
                <w:szCs w:val="20"/>
              </w:rPr>
            </w:pPr>
            <w:r w:rsidRPr="00FB3A48">
              <w:rPr>
                <w:sz w:val="20"/>
                <w:szCs w:val="20"/>
              </w:rPr>
              <w:t>zaliczenie na ocenę</w:t>
            </w:r>
          </w:p>
        </w:tc>
      </w:tr>
      <w:tr w:rsidR="0096719C" w:rsidRPr="008A5A07" w14:paraId="552BF0CB" w14:textId="77777777" w:rsidTr="002D59B1">
        <w:tc>
          <w:tcPr>
            <w:tcW w:w="2802" w:type="dxa"/>
          </w:tcPr>
          <w:p w14:paraId="7D926A43" w14:textId="77777777" w:rsidR="0096719C" w:rsidRPr="008A5A07" w:rsidRDefault="0050644A" w:rsidP="00990D32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Dla </w:t>
            </w:r>
            <w:r w:rsidR="0096719C" w:rsidRPr="008A5A07">
              <w:rPr>
                <w:sz w:val="22"/>
                <w:szCs w:val="22"/>
              </w:rPr>
              <w:t>grup</w:t>
            </w:r>
            <w:r w:rsidRPr="008A5A07">
              <w:rPr>
                <w:sz w:val="22"/>
                <w:szCs w:val="22"/>
              </w:rPr>
              <w:t>y</w:t>
            </w:r>
            <w:r w:rsidR="0096719C" w:rsidRPr="008A5A07">
              <w:rPr>
                <w:sz w:val="22"/>
                <w:szCs w:val="22"/>
              </w:rPr>
              <w:t xml:space="preserve"> kursów</w:t>
            </w:r>
            <w:r w:rsidRPr="008A5A07">
              <w:rPr>
                <w:sz w:val="22"/>
                <w:szCs w:val="22"/>
              </w:rPr>
              <w:t xml:space="preserve"> </w:t>
            </w:r>
            <w:r w:rsidR="00990D32" w:rsidRPr="008A5A07">
              <w:rPr>
                <w:sz w:val="22"/>
                <w:szCs w:val="22"/>
              </w:rPr>
              <w:t>za</w:t>
            </w:r>
            <w:r w:rsidRPr="008A5A07">
              <w:rPr>
                <w:sz w:val="22"/>
                <w:szCs w:val="22"/>
              </w:rPr>
              <w:t>znaczyć kurs końcowy</w:t>
            </w:r>
            <w:r w:rsidR="00990D32" w:rsidRPr="008A5A07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75037CF4" w14:textId="77777777" w:rsidR="0096719C" w:rsidRPr="00FB3A48" w:rsidRDefault="0096719C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1DD9D25" w14:textId="77777777" w:rsidR="0096719C" w:rsidRPr="00FB3A48" w:rsidRDefault="0096719C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DE25BB3" w14:textId="77777777" w:rsidR="0096719C" w:rsidRPr="00FB3A48" w:rsidRDefault="0096719C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E4B1E6" w14:textId="77777777" w:rsidR="0096719C" w:rsidRPr="00FB3A48" w:rsidRDefault="0096719C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389B686" w14:textId="77777777" w:rsidR="0096719C" w:rsidRPr="00FB3A48" w:rsidRDefault="0096719C" w:rsidP="002D59B1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8A5A07" w14:paraId="014251C6" w14:textId="77777777" w:rsidTr="002D59B1">
        <w:tc>
          <w:tcPr>
            <w:tcW w:w="2802" w:type="dxa"/>
          </w:tcPr>
          <w:p w14:paraId="11C18BD8" w14:textId="77777777" w:rsidR="002C4A38" w:rsidRPr="008A5A07" w:rsidRDefault="002C4A38">
            <w:pPr>
              <w:rPr>
                <w:sz w:val="20"/>
                <w:szCs w:val="20"/>
              </w:rPr>
            </w:pPr>
            <w:r w:rsidRPr="008A5A07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91E86C1" w14:textId="77777777" w:rsidR="002C4A38" w:rsidRPr="00FB3A48" w:rsidRDefault="00691A34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14:paraId="3324772D" w14:textId="77777777" w:rsidR="002C4A38" w:rsidRPr="00FB3A48" w:rsidRDefault="002C4A38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8FCC3C1" w14:textId="77777777" w:rsidR="002C4A38" w:rsidRPr="00FB3A48" w:rsidRDefault="002C4A38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EE84C0" w14:textId="77777777" w:rsidR="002C4A38" w:rsidRPr="00FB3A48" w:rsidRDefault="00691A34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14:paraId="60679815" w14:textId="77777777" w:rsidR="002C4A38" w:rsidRPr="00FB3A48" w:rsidRDefault="00544BF7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1</w:t>
            </w:r>
          </w:p>
        </w:tc>
      </w:tr>
      <w:tr w:rsidR="009B74F0" w:rsidRPr="008A5A07" w14:paraId="17FE5535" w14:textId="77777777" w:rsidTr="002D59B1">
        <w:tc>
          <w:tcPr>
            <w:tcW w:w="2802" w:type="dxa"/>
          </w:tcPr>
          <w:p w14:paraId="6847BADF" w14:textId="77777777" w:rsidR="005C16CA" w:rsidRPr="008A5A07" w:rsidRDefault="005C16CA" w:rsidP="00BE27A3">
            <w:pPr>
              <w:jc w:val="right"/>
              <w:rPr>
                <w:sz w:val="20"/>
                <w:szCs w:val="20"/>
              </w:rPr>
            </w:pPr>
            <w:r w:rsidRPr="008A5A07">
              <w:rPr>
                <w:sz w:val="20"/>
                <w:szCs w:val="20"/>
              </w:rPr>
              <w:t>w</w:t>
            </w:r>
            <w:r w:rsidR="00BE27A3" w:rsidRPr="008A5A07">
              <w:rPr>
                <w:sz w:val="20"/>
                <w:szCs w:val="20"/>
              </w:rPr>
              <w:t xml:space="preserve"> tym liczba punktów odpowiadająca zajęciom </w:t>
            </w:r>
          </w:p>
          <w:p w14:paraId="22D8E1B8" w14:textId="77777777" w:rsidR="009B74F0" w:rsidRPr="008A5A07" w:rsidRDefault="00BE27A3" w:rsidP="00BE27A3">
            <w:pPr>
              <w:jc w:val="right"/>
              <w:rPr>
                <w:sz w:val="20"/>
                <w:szCs w:val="20"/>
              </w:rPr>
            </w:pPr>
            <w:r w:rsidRPr="008A5A07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75581393" w14:textId="77777777" w:rsidR="009B74F0" w:rsidRPr="00FB3A48" w:rsidRDefault="009B74F0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EF3F666" w14:textId="77777777" w:rsidR="009B74F0" w:rsidRPr="00FB3A48" w:rsidRDefault="009B74F0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040749C" w14:textId="77777777" w:rsidR="009B74F0" w:rsidRPr="00FB3A48" w:rsidRDefault="009B74F0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3C63813" w14:textId="77777777" w:rsidR="009B74F0" w:rsidRPr="00FB3A48" w:rsidRDefault="00691A34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1</w:t>
            </w:r>
          </w:p>
        </w:tc>
        <w:tc>
          <w:tcPr>
            <w:tcW w:w="1305" w:type="dxa"/>
            <w:vAlign w:val="center"/>
          </w:tcPr>
          <w:p w14:paraId="2661FB9C" w14:textId="77777777" w:rsidR="009B74F0" w:rsidRPr="00FB3A48" w:rsidRDefault="002D59B1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1</w:t>
            </w:r>
          </w:p>
        </w:tc>
      </w:tr>
      <w:tr w:rsidR="00EB330B" w:rsidRPr="008A5A07" w14:paraId="1B4633FE" w14:textId="77777777" w:rsidTr="002D59B1">
        <w:tc>
          <w:tcPr>
            <w:tcW w:w="2802" w:type="dxa"/>
          </w:tcPr>
          <w:p w14:paraId="13179B50" w14:textId="77777777" w:rsidR="00EB330B" w:rsidRPr="008A5A07" w:rsidRDefault="002F5A2E" w:rsidP="00C35AC8">
            <w:pPr>
              <w:jc w:val="right"/>
              <w:rPr>
                <w:sz w:val="20"/>
                <w:szCs w:val="20"/>
              </w:rPr>
            </w:pPr>
            <w:r w:rsidRPr="002F5A2E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0BAE035D" w14:textId="77CE28D6" w:rsidR="00EB330B" w:rsidRPr="00FB3A48" w:rsidRDefault="001D6349" w:rsidP="002D59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44FE" w:rsidRPr="00FB3A4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2DC3BC36" w14:textId="77777777" w:rsidR="00EB330B" w:rsidRPr="00FB3A48" w:rsidRDefault="00EB330B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9182AA6" w14:textId="77777777" w:rsidR="00EB330B" w:rsidRPr="00FB3A48" w:rsidRDefault="00EB330B" w:rsidP="002D59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F2903A3" w14:textId="485EC085" w:rsidR="00EB330B" w:rsidRPr="00FB3A48" w:rsidRDefault="007144FE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0,</w:t>
            </w:r>
            <w:r w:rsidR="001D6349">
              <w:rPr>
                <w:sz w:val="22"/>
                <w:szCs w:val="22"/>
              </w:rPr>
              <w:t>6</w:t>
            </w:r>
          </w:p>
        </w:tc>
        <w:tc>
          <w:tcPr>
            <w:tcW w:w="1305" w:type="dxa"/>
            <w:vAlign w:val="center"/>
          </w:tcPr>
          <w:p w14:paraId="237D5C2F" w14:textId="5909E120" w:rsidR="00EB330B" w:rsidRPr="00FB3A48" w:rsidRDefault="007144FE" w:rsidP="002D59B1">
            <w:pPr>
              <w:jc w:val="center"/>
              <w:rPr>
                <w:sz w:val="22"/>
                <w:szCs w:val="22"/>
              </w:rPr>
            </w:pPr>
            <w:r w:rsidRPr="00FB3A48">
              <w:rPr>
                <w:sz w:val="22"/>
                <w:szCs w:val="22"/>
              </w:rPr>
              <w:t>0,</w:t>
            </w:r>
            <w:r w:rsidR="001D6349">
              <w:rPr>
                <w:sz w:val="22"/>
                <w:szCs w:val="22"/>
              </w:rPr>
              <w:t>6</w:t>
            </w:r>
          </w:p>
        </w:tc>
      </w:tr>
    </w:tbl>
    <w:p w14:paraId="6F456499" w14:textId="77777777" w:rsidR="0096719C" w:rsidRPr="008A5A07" w:rsidRDefault="0096719C">
      <w:pPr>
        <w:rPr>
          <w:sz w:val="12"/>
          <w:szCs w:val="12"/>
        </w:rPr>
      </w:pPr>
    </w:p>
    <w:p w14:paraId="54312CCE" w14:textId="77777777" w:rsidR="00EF221E" w:rsidRPr="008A5A07" w:rsidRDefault="00EF221E" w:rsidP="00EF221E">
      <w:pPr>
        <w:rPr>
          <w:sz w:val="12"/>
          <w:szCs w:val="12"/>
        </w:rPr>
      </w:pPr>
      <w:r w:rsidRPr="008A5A07">
        <w:rPr>
          <w:sz w:val="12"/>
          <w:szCs w:val="12"/>
        </w:rPr>
        <w:t>*niepotrzebne skreślić</w:t>
      </w:r>
    </w:p>
    <w:p w14:paraId="7D90B1F9" w14:textId="77777777" w:rsidR="005C16CA" w:rsidRPr="008A5A07" w:rsidRDefault="005C16CA">
      <w:pPr>
        <w:rPr>
          <w:sz w:val="12"/>
          <w:szCs w:val="12"/>
        </w:rPr>
      </w:pPr>
    </w:p>
    <w:p w14:paraId="3308A72D" w14:textId="77777777" w:rsidR="003C37E7" w:rsidRPr="008A5A0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8A5A07" w14:paraId="73D53CAD" w14:textId="77777777" w:rsidTr="00544BF7">
        <w:trPr>
          <w:trHeight w:val="116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23DCA" w14:textId="77777777" w:rsidR="00D552A5" w:rsidRPr="008A5A07" w:rsidRDefault="00D552A5" w:rsidP="002B5912">
            <w:pPr>
              <w:pStyle w:val="BodyText"/>
              <w:snapToGrid w:val="0"/>
              <w:spacing w:before="60" w:after="20"/>
              <w:rPr>
                <w:b/>
                <w:bCs/>
                <w:sz w:val="22"/>
              </w:rPr>
            </w:pPr>
            <w:r w:rsidRPr="008A5A07">
              <w:rPr>
                <w:b/>
                <w:bCs/>
                <w:sz w:val="22"/>
              </w:rPr>
              <w:t>WYMAGANIA WST</w:t>
            </w:r>
            <w:r w:rsidR="003F183E" w:rsidRPr="008A5A07">
              <w:rPr>
                <w:b/>
                <w:bCs/>
                <w:sz w:val="22"/>
              </w:rPr>
              <w:t>Ę</w:t>
            </w:r>
            <w:r w:rsidRPr="008A5A07">
              <w:rPr>
                <w:b/>
                <w:bCs/>
                <w:sz w:val="22"/>
              </w:rPr>
              <w:t>PNE W ZAKRESIE WIEDZY, UMIEJĘTNOŚCI I KOMPETENCJI</w:t>
            </w:r>
            <w:r w:rsidR="00A405D5" w:rsidRPr="008A5A07">
              <w:rPr>
                <w:b/>
                <w:bCs/>
                <w:sz w:val="22"/>
              </w:rPr>
              <w:t xml:space="preserve"> SPOŁECZNYCH</w:t>
            </w:r>
          </w:p>
          <w:p w14:paraId="6709636B" w14:textId="77777777" w:rsidR="005C16CA" w:rsidRPr="008A5A07" w:rsidRDefault="00544BF7" w:rsidP="005C16CA">
            <w:r w:rsidRPr="008A5A07">
              <w:t>Znajomość zagadnień z podstaw zarządzania.</w:t>
            </w:r>
          </w:p>
          <w:p w14:paraId="6E37F595" w14:textId="77777777" w:rsidR="005C16CA" w:rsidRPr="008A5A07" w:rsidRDefault="005C16CA" w:rsidP="005C16CA"/>
        </w:tc>
      </w:tr>
    </w:tbl>
    <w:p w14:paraId="5685BA3F" w14:textId="77777777" w:rsidR="003C37E7" w:rsidRPr="008A5A07" w:rsidRDefault="003C37E7">
      <w:pPr>
        <w:rPr>
          <w:sz w:val="12"/>
          <w:szCs w:val="12"/>
        </w:rPr>
      </w:pPr>
    </w:p>
    <w:p w14:paraId="6346F766" w14:textId="77777777" w:rsidR="009E23F5" w:rsidRPr="008A5A07" w:rsidRDefault="005C16CA">
      <w:pPr>
        <w:rPr>
          <w:sz w:val="12"/>
          <w:szCs w:val="12"/>
        </w:rPr>
      </w:pPr>
      <w:r w:rsidRPr="008A5A07"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8A5A07" w14:paraId="3EAFEFE5" w14:textId="77777777" w:rsidTr="001A43C0">
        <w:tc>
          <w:tcPr>
            <w:tcW w:w="9210" w:type="dxa"/>
          </w:tcPr>
          <w:p w14:paraId="348DEF34" w14:textId="77777777" w:rsidR="009E23F5" w:rsidRPr="008A5A07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8A5A07">
              <w:rPr>
                <w:b/>
                <w:sz w:val="22"/>
                <w:szCs w:val="22"/>
              </w:rPr>
              <w:t>CELE PRZEDMIOTU</w:t>
            </w:r>
          </w:p>
          <w:p w14:paraId="441E6DFD" w14:textId="77777777" w:rsidR="00863BC2" w:rsidRPr="008A5A07" w:rsidRDefault="00863BC2" w:rsidP="00863BC2">
            <w:pPr>
              <w:rPr>
                <w:color w:val="000000"/>
                <w:sz w:val="22"/>
                <w:szCs w:val="22"/>
              </w:rPr>
            </w:pPr>
            <w:r w:rsidRPr="008A5A07">
              <w:rPr>
                <w:color w:val="000000"/>
                <w:sz w:val="22"/>
                <w:szCs w:val="22"/>
              </w:rPr>
              <w:t>C1. Nabycie podstawowej wiedzy z zakresu systemów zarządzania jakością.</w:t>
            </w:r>
          </w:p>
          <w:p w14:paraId="5E6E636B" w14:textId="77777777" w:rsidR="00863BC2" w:rsidRPr="008A5A07" w:rsidRDefault="00863BC2" w:rsidP="00863BC2">
            <w:pPr>
              <w:rPr>
                <w:color w:val="000000"/>
                <w:sz w:val="22"/>
                <w:szCs w:val="22"/>
              </w:rPr>
            </w:pPr>
            <w:r w:rsidRPr="008A5A07">
              <w:rPr>
                <w:color w:val="000000"/>
                <w:sz w:val="22"/>
                <w:szCs w:val="22"/>
              </w:rPr>
              <w:t xml:space="preserve">C2. Nabycie wiedzy w zakresie </w:t>
            </w:r>
            <w:r w:rsidR="00657B1A" w:rsidRPr="008A5A07">
              <w:rPr>
                <w:color w:val="000000"/>
                <w:sz w:val="22"/>
                <w:szCs w:val="22"/>
              </w:rPr>
              <w:t xml:space="preserve">podstawowych </w:t>
            </w:r>
            <w:r w:rsidRPr="008A5A07">
              <w:rPr>
                <w:color w:val="000000"/>
                <w:sz w:val="22"/>
                <w:szCs w:val="22"/>
              </w:rPr>
              <w:t>metod i technik zarządzania jakością.</w:t>
            </w:r>
          </w:p>
          <w:p w14:paraId="4BE8D7E9" w14:textId="77777777" w:rsidR="009E23F5" w:rsidRPr="008A5A07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7E92ED65" w14:textId="77777777" w:rsidR="009E23F5" w:rsidRPr="008A5A07" w:rsidRDefault="009E23F5">
      <w:pPr>
        <w:rPr>
          <w:sz w:val="12"/>
          <w:szCs w:val="12"/>
        </w:rPr>
      </w:pPr>
    </w:p>
    <w:p w14:paraId="65AA2749" w14:textId="77777777" w:rsidR="005C16CA" w:rsidRPr="008A5A07" w:rsidRDefault="005C16CA">
      <w:pPr>
        <w:rPr>
          <w:sz w:val="12"/>
          <w:szCs w:val="12"/>
        </w:rPr>
      </w:pPr>
    </w:p>
    <w:p w14:paraId="4BB2156D" w14:textId="77777777" w:rsidR="005C16CA" w:rsidRPr="008A5A07" w:rsidRDefault="005C16CA">
      <w:pPr>
        <w:rPr>
          <w:sz w:val="12"/>
          <w:szCs w:val="12"/>
        </w:rPr>
      </w:pPr>
    </w:p>
    <w:p w14:paraId="09ECE4BF" w14:textId="77777777" w:rsidR="005C16CA" w:rsidRPr="008A5A07" w:rsidRDefault="005C16CA">
      <w:pPr>
        <w:rPr>
          <w:sz w:val="12"/>
          <w:szCs w:val="12"/>
        </w:rPr>
      </w:pPr>
    </w:p>
    <w:p w14:paraId="6010274F" w14:textId="77777777" w:rsidR="005C16CA" w:rsidRPr="008A5A07" w:rsidRDefault="005C16CA">
      <w:pPr>
        <w:rPr>
          <w:sz w:val="12"/>
          <w:szCs w:val="12"/>
        </w:rPr>
      </w:pPr>
    </w:p>
    <w:p w14:paraId="66C0FD2E" w14:textId="77777777" w:rsidR="005C16CA" w:rsidRPr="008A5A07" w:rsidRDefault="005C16CA">
      <w:pPr>
        <w:rPr>
          <w:sz w:val="12"/>
          <w:szCs w:val="12"/>
        </w:rPr>
      </w:pPr>
    </w:p>
    <w:p w14:paraId="14BDB4BE" w14:textId="77777777" w:rsidR="005C16CA" w:rsidRPr="008A5A07" w:rsidRDefault="005C16CA">
      <w:pPr>
        <w:rPr>
          <w:sz w:val="12"/>
          <w:szCs w:val="12"/>
        </w:rPr>
      </w:pPr>
    </w:p>
    <w:p w14:paraId="4CCB8722" w14:textId="77777777" w:rsidR="005C16CA" w:rsidRPr="008A5A07" w:rsidRDefault="005C16CA">
      <w:pPr>
        <w:rPr>
          <w:sz w:val="12"/>
          <w:szCs w:val="12"/>
        </w:rPr>
      </w:pPr>
    </w:p>
    <w:p w14:paraId="370C0057" w14:textId="77777777" w:rsidR="005C16CA" w:rsidRPr="008A5A07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8A5A07" w14:paraId="3EA42B41" w14:textId="77777777" w:rsidTr="00863BC2">
        <w:trPr>
          <w:trHeight w:val="2819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5CD0A" w14:textId="77777777" w:rsidR="00D552A5" w:rsidRPr="008A5A07" w:rsidRDefault="00C1459D" w:rsidP="003C37E7">
            <w:pPr>
              <w:pStyle w:val="Heading4"/>
              <w:keepNext w:val="0"/>
              <w:snapToGrid w:val="0"/>
              <w:spacing w:before="60" w:after="20"/>
              <w:ind w:left="862" w:hanging="862"/>
            </w:pPr>
            <w:r w:rsidRPr="008A5A07">
              <w:lastRenderedPageBreak/>
              <w:t xml:space="preserve">PRZEDMIOTOWE </w:t>
            </w:r>
            <w:r w:rsidR="00D552A5" w:rsidRPr="008A5A07">
              <w:t xml:space="preserve">EFEKTY </w:t>
            </w:r>
            <w:r w:rsidR="00AB33CE" w:rsidRPr="008A5A07">
              <w:t>UCZ</w:t>
            </w:r>
            <w:r w:rsidR="00D552A5" w:rsidRPr="008A5A07">
              <w:t>ENIA</w:t>
            </w:r>
            <w:r w:rsidR="00252DBF" w:rsidRPr="008A5A07">
              <w:t xml:space="preserve"> </w:t>
            </w:r>
            <w:r w:rsidR="00AB33CE" w:rsidRPr="008A5A07">
              <w:t>SIĘ</w:t>
            </w:r>
          </w:p>
          <w:p w14:paraId="5C47E4C1" w14:textId="77777777" w:rsidR="00863BC2" w:rsidRPr="008A5A07" w:rsidRDefault="00863BC2" w:rsidP="006643DA">
            <w:pPr>
              <w:tabs>
                <w:tab w:val="left" w:pos="719"/>
              </w:tabs>
              <w:rPr>
                <w:color w:val="000000"/>
              </w:rPr>
            </w:pPr>
            <w:r w:rsidRPr="008A5A07">
              <w:rPr>
                <w:color w:val="000000"/>
              </w:rPr>
              <w:t>Z zakresu wiedzy:</w:t>
            </w:r>
          </w:p>
          <w:p w14:paraId="4D1F9E13" w14:textId="348F5384" w:rsidR="00863BC2" w:rsidRPr="00E50FCF" w:rsidRDefault="00A17F50" w:rsidP="00E50FC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50FCF">
              <w:rPr>
                <w:sz w:val="22"/>
                <w:szCs w:val="22"/>
              </w:rPr>
              <w:t>PEU</w:t>
            </w:r>
            <w:r w:rsidR="00863BC2" w:rsidRPr="00E50FCF">
              <w:rPr>
                <w:sz w:val="22"/>
                <w:szCs w:val="22"/>
              </w:rPr>
              <w:t xml:space="preserve">_W01 </w:t>
            </w:r>
            <w:r w:rsidR="00653095" w:rsidRPr="00E50FCF">
              <w:rPr>
                <w:sz w:val="22"/>
                <w:szCs w:val="22"/>
              </w:rPr>
              <w:t>M</w:t>
            </w:r>
            <w:r w:rsidR="00863BC2" w:rsidRPr="00E50FCF">
              <w:rPr>
                <w:sz w:val="22"/>
                <w:szCs w:val="22"/>
              </w:rPr>
              <w:t>a podstawową wiedzę w zakresie zarządzania jakością, wdrażania i utrzymania systemu zarządzania jakością oraz metod i technik zarządzania jakością</w:t>
            </w:r>
            <w:r w:rsidR="00E530DE" w:rsidRPr="00E50FCF">
              <w:rPr>
                <w:sz w:val="22"/>
                <w:szCs w:val="22"/>
              </w:rPr>
              <w:t>.</w:t>
            </w:r>
          </w:p>
          <w:p w14:paraId="68D4C3C7" w14:textId="7E6938DD" w:rsidR="000506FF" w:rsidRPr="00E50FCF" w:rsidRDefault="000506FF" w:rsidP="00E50FC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50FCF">
              <w:rPr>
                <w:sz w:val="22"/>
                <w:szCs w:val="22"/>
              </w:rPr>
              <w:t xml:space="preserve">PEU_W02 </w:t>
            </w:r>
            <w:r w:rsidR="00653095" w:rsidRPr="00E50FCF">
              <w:rPr>
                <w:sz w:val="22"/>
                <w:szCs w:val="22"/>
              </w:rPr>
              <w:t>Wyjaśnia istotę i znaczenie problematyki jakości w zarządzaniu, zna podstawowe pojęcia, cele, prawidłowości i problemy zarządzania jakością. Identyfikuje obszary doskonalenia jakości zasobów, struktur, procesów, procedur i ich uwarunkowania, a w rezultacie - jakości wyrobów i usług. Rozumie ideę normalizacji i certyfikacji w organizacji.</w:t>
            </w:r>
          </w:p>
          <w:p w14:paraId="51001033" w14:textId="77777777" w:rsidR="00863BC2" w:rsidRPr="008A5A07" w:rsidRDefault="00863BC2" w:rsidP="00F236CA">
            <w:pPr>
              <w:tabs>
                <w:tab w:val="left" w:pos="1074"/>
              </w:tabs>
              <w:suppressAutoHyphens w:val="0"/>
              <w:ind w:left="1074" w:hanging="1134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0A7A5171" w14:textId="77777777" w:rsidR="00863BC2" w:rsidRPr="008A5A07" w:rsidRDefault="00863BC2" w:rsidP="00CC2889">
            <w:pPr>
              <w:tabs>
                <w:tab w:val="left" w:pos="1074"/>
              </w:tabs>
              <w:ind w:left="1074" w:hanging="1134"/>
              <w:rPr>
                <w:color w:val="000000"/>
              </w:rPr>
            </w:pPr>
            <w:r w:rsidRPr="008A5A07">
              <w:rPr>
                <w:color w:val="000000"/>
              </w:rPr>
              <w:t>Z zakresu umiejętności:</w:t>
            </w:r>
          </w:p>
          <w:p w14:paraId="11931885" w14:textId="5EB9D363" w:rsidR="00863BC2" w:rsidRPr="00E50FCF" w:rsidRDefault="00A17F50" w:rsidP="00E50FC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50FCF">
              <w:rPr>
                <w:sz w:val="22"/>
                <w:szCs w:val="22"/>
              </w:rPr>
              <w:t>PEU</w:t>
            </w:r>
            <w:r w:rsidR="00863BC2" w:rsidRPr="00E50FCF">
              <w:rPr>
                <w:sz w:val="22"/>
                <w:szCs w:val="22"/>
              </w:rPr>
              <w:t>_U01</w:t>
            </w:r>
            <w:r w:rsidR="00F8013C">
              <w:rPr>
                <w:sz w:val="22"/>
                <w:szCs w:val="22"/>
              </w:rPr>
              <w:t xml:space="preserve"> </w:t>
            </w:r>
            <w:r w:rsidR="00524298">
              <w:rPr>
                <w:sz w:val="22"/>
                <w:szCs w:val="22"/>
              </w:rPr>
              <w:t>P</w:t>
            </w:r>
            <w:r w:rsidR="00863BC2" w:rsidRPr="00E50FCF">
              <w:rPr>
                <w:sz w:val="22"/>
                <w:szCs w:val="22"/>
              </w:rPr>
              <w:t xml:space="preserve">otrafi </w:t>
            </w:r>
            <w:r w:rsidR="009651CC" w:rsidRPr="00E50FCF">
              <w:rPr>
                <w:sz w:val="22"/>
                <w:szCs w:val="22"/>
              </w:rPr>
              <w:t xml:space="preserve">identyfikować i </w:t>
            </w:r>
            <w:r w:rsidR="00863BC2" w:rsidRPr="00E50FCF">
              <w:rPr>
                <w:sz w:val="22"/>
                <w:szCs w:val="22"/>
              </w:rPr>
              <w:t>analizować problemy zarządzania jakością w różnego typach organizacji</w:t>
            </w:r>
            <w:r w:rsidR="004F3C7E" w:rsidRPr="00E50FCF">
              <w:rPr>
                <w:sz w:val="22"/>
                <w:szCs w:val="22"/>
              </w:rPr>
              <w:t xml:space="preserve"> oraz w jej obszarach funkcjonalnych.</w:t>
            </w:r>
          </w:p>
          <w:p w14:paraId="53207032" w14:textId="678E9952" w:rsidR="00863BC2" w:rsidRPr="00E50FCF" w:rsidRDefault="00A17F50" w:rsidP="00E50FC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E50FCF">
              <w:rPr>
                <w:sz w:val="22"/>
                <w:szCs w:val="22"/>
              </w:rPr>
              <w:t>PEU</w:t>
            </w:r>
            <w:r w:rsidR="00863BC2" w:rsidRPr="00E50FCF">
              <w:rPr>
                <w:sz w:val="22"/>
                <w:szCs w:val="22"/>
              </w:rPr>
              <w:t xml:space="preserve">_U02 </w:t>
            </w:r>
            <w:r w:rsidR="00524298">
              <w:rPr>
                <w:sz w:val="22"/>
                <w:szCs w:val="22"/>
              </w:rPr>
              <w:t>P</w:t>
            </w:r>
            <w:r w:rsidR="00863BC2" w:rsidRPr="00E50FCF">
              <w:rPr>
                <w:sz w:val="22"/>
                <w:szCs w:val="22"/>
              </w:rPr>
              <w:t>otrafi wykorzystać metody i techniki zarządzania jakością</w:t>
            </w:r>
            <w:r w:rsidR="00657B1A" w:rsidRPr="00E50FCF">
              <w:rPr>
                <w:sz w:val="22"/>
                <w:szCs w:val="22"/>
              </w:rPr>
              <w:t xml:space="preserve"> do </w:t>
            </w:r>
            <w:r w:rsidR="00AA7B6B" w:rsidRPr="00E50FCF">
              <w:rPr>
                <w:sz w:val="22"/>
                <w:szCs w:val="22"/>
              </w:rPr>
              <w:t xml:space="preserve">identyfikowania, analizy i </w:t>
            </w:r>
            <w:r w:rsidR="00657B1A" w:rsidRPr="00E50FCF">
              <w:rPr>
                <w:sz w:val="22"/>
                <w:szCs w:val="22"/>
              </w:rPr>
              <w:t>rozwiązywania problemów organizacji</w:t>
            </w:r>
            <w:r w:rsidR="004F3C7E" w:rsidRPr="00E50FCF">
              <w:rPr>
                <w:sz w:val="22"/>
                <w:szCs w:val="22"/>
              </w:rPr>
              <w:t xml:space="preserve"> oraz w jej obszarach funkcjonalnych.</w:t>
            </w:r>
            <w:r w:rsidR="00863BC2" w:rsidRPr="00E50FCF">
              <w:rPr>
                <w:sz w:val="22"/>
                <w:szCs w:val="22"/>
              </w:rPr>
              <w:t>.</w:t>
            </w:r>
          </w:p>
          <w:p w14:paraId="4E644ED9" w14:textId="17D30E34" w:rsidR="00E50FCF" w:rsidRPr="00813966" w:rsidRDefault="00E50FCF" w:rsidP="00E50FC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813966">
              <w:rPr>
                <w:sz w:val="22"/>
                <w:szCs w:val="22"/>
              </w:rPr>
              <w:t>PEU_U0</w:t>
            </w:r>
            <w:r w:rsidR="0023768C">
              <w:rPr>
                <w:sz w:val="22"/>
                <w:szCs w:val="22"/>
              </w:rPr>
              <w:t>3</w:t>
            </w:r>
            <w:r w:rsidRPr="00813966">
              <w:rPr>
                <w:sz w:val="22"/>
                <w:szCs w:val="22"/>
              </w:rPr>
              <w:t xml:space="preserve"> Potrafi samodzielnie korzystać z różnorodnych polskich i obcojęzycznych źródeł informacji, w szczególności literatury fachowej. Umie integrować uzyskane informacje i stosować je w celu pogłębienia wiedzy specjalistycznej związanej z dziedziną nauk społecznych, dyscypliną nauk o zarządzaniu.</w:t>
            </w:r>
          </w:p>
          <w:p w14:paraId="7931AE73" w14:textId="773AEA10" w:rsidR="00E50FCF" w:rsidRPr="00813966" w:rsidRDefault="00E50FCF" w:rsidP="00E50FCF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813966">
              <w:rPr>
                <w:sz w:val="22"/>
                <w:szCs w:val="22"/>
              </w:rPr>
              <w:t>PEU_U0</w:t>
            </w:r>
            <w:r w:rsidR="0023768C">
              <w:rPr>
                <w:sz w:val="22"/>
                <w:szCs w:val="22"/>
              </w:rPr>
              <w:t>4</w:t>
            </w:r>
            <w:r w:rsidRPr="00813966">
              <w:rPr>
                <w:sz w:val="22"/>
                <w:szCs w:val="22"/>
              </w:rPr>
              <w:t xml:space="preserve"> Rozumie teksty słuchane i czytane o tematyce ogólnej i naukowej związanej z dziedziną nauk społecznych, dyscypliną nauk o zarządzaniu. Potrafi wypowiadać się (ustnie i pisemnie), uczestniczyć w dyskusji i prezentować swoje opinie w międzynarodowym środowisku zawodowym - w języku obcym.</w:t>
            </w:r>
          </w:p>
          <w:p w14:paraId="1E7D0BC0" w14:textId="77777777" w:rsidR="00863BC2" w:rsidRPr="008A5A07" w:rsidRDefault="00863BC2" w:rsidP="00CC2889">
            <w:pPr>
              <w:tabs>
                <w:tab w:val="left" w:pos="1074"/>
                <w:tab w:val="left" w:pos="1208"/>
              </w:tabs>
              <w:suppressAutoHyphens w:val="0"/>
              <w:ind w:left="1074" w:hanging="1134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3E389992" w14:textId="77777777" w:rsidR="00863BC2" w:rsidRPr="008A5A07" w:rsidRDefault="00863BC2" w:rsidP="00CC2889">
            <w:pPr>
              <w:tabs>
                <w:tab w:val="left" w:pos="1074"/>
              </w:tabs>
              <w:ind w:left="1074" w:hanging="1134"/>
              <w:rPr>
                <w:color w:val="000000"/>
              </w:rPr>
            </w:pPr>
            <w:r w:rsidRPr="008A5A07">
              <w:rPr>
                <w:color w:val="000000"/>
              </w:rPr>
              <w:t>Z zakresu kompetencji społecznych:</w:t>
            </w:r>
          </w:p>
          <w:p w14:paraId="289996AE" w14:textId="601720B2" w:rsidR="004978CC" w:rsidRPr="00595C71" w:rsidRDefault="007054E5" w:rsidP="00595C7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595C71">
              <w:rPr>
                <w:sz w:val="22"/>
                <w:szCs w:val="22"/>
              </w:rPr>
              <w:t xml:space="preserve">PEU_K01 </w:t>
            </w:r>
            <w:r w:rsidR="004978CC" w:rsidRPr="00595C71">
              <w:rPr>
                <w:sz w:val="22"/>
                <w:szCs w:val="22"/>
              </w:rPr>
              <w:t>Ma świadomość konieczności samodzielnego rozwijania swojej wiedzy i umiejętności zawodowych w zakresie nauk o organizacji i zarządzaniu. Potrafi samodzielnie rozwijać tę wiedzę i doskonalić umiejętności.</w:t>
            </w:r>
          </w:p>
          <w:p w14:paraId="6398B39E" w14:textId="3EFF084E" w:rsidR="004978CC" w:rsidRPr="00595C71" w:rsidRDefault="007054E5" w:rsidP="00595C7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595C71">
              <w:rPr>
                <w:sz w:val="22"/>
                <w:szCs w:val="22"/>
              </w:rPr>
              <w:t xml:space="preserve">PEU_K02 </w:t>
            </w:r>
            <w:r w:rsidR="00BD3F8A" w:rsidRPr="00595C71">
              <w:rPr>
                <w:sz w:val="22"/>
                <w:szCs w:val="22"/>
              </w:rPr>
              <w:t>Jest przygotowany do inicjowania zmian w miejscu pracy i uczestnictwa w ich planowaniu i wdrażaniu. Potrafi myśleć i działać w sposób przedsiębiorczy.</w:t>
            </w:r>
          </w:p>
          <w:p w14:paraId="2A862FEE" w14:textId="677895BA" w:rsidR="007054E5" w:rsidRPr="00595C71" w:rsidRDefault="007054E5" w:rsidP="00595C7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595C71">
              <w:rPr>
                <w:sz w:val="22"/>
                <w:szCs w:val="22"/>
              </w:rPr>
              <w:t xml:space="preserve">PEU_K03 </w:t>
            </w:r>
            <w:r w:rsidR="008B36DF">
              <w:rPr>
                <w:sz w:val="22"/>
                <w:szCs w:val="22"/>
              </w:rPr>
              <w:t>J</w:t>
            </w:r>
            <w:r w:rsidRPr="00595C71">
              <w:rPr>
                <w:sz w:val="22"/>
                <w:szCs w:val="22"/>
              </w:rPr>
              <w:t>est odpowiedzialny za powierzone zadania.</w:t>
            </w:r>
          </w:p>
          <w:p w14:paraId="78E98756" w14:textId="5CAB5C0A" w:rsidR="007054E5" w:rsidRPr="00595C71" w:rsidRDefault="007054E5" w:rsidP="00595C71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595C71">
              <w:rPr>
                <w:sz w:val="22"/>
                <w:szCs w:val="22"/>
              </w:rPr>
              <w:t xml:space="preserve">PEU_K04 </w:t>
            </w:r>
            <w:r w:rsidR="008B36DF">
              <w:rPr>
                <w:sz w:val="22"/>
                <w:szCs w:val="22"/>
              </w:rPr>
              <w:t>P</w:t>
            </w:r>
            <w:r w:rsidRPr="00595C71">
              <w:rPr>
                <w:sz w:val="22"/>
                <w:szCs w:val="22"/>
              </w:rPr>
              <w:t>otrafi pracować w zespole.</w:t>
            </w:r>
          </w:p>
          <w:p w14:paraId="36AA4EF7" w14:textId="74F99C8C" w:rsidR="007054E5" w:rsidRPr="008A5A07" w:rsidRDefault="007054E5" w:rsidP="00595C71">
            <w:pPr>
              <w:tabs>
                <w:tab w:val="left" w:pos="719"/>
              </w:tabs>
              <w:ind w:left="719" w:hanging="719"/>
            </w:pPr>
            <w:r w:rsidRPr="00595C71">
              <w:rPr>
                <w:sz w:val="22"/>
                <w:szCs w:val="22"/>
              </w:rPr>
              <w:t>PEU</w:t>
            </w:r>
            <w:r w:rsidR="006F2CF7">
              <w:rPr>
                <w:sz w:val="22"/>
                <w:szCs w:val="22"/>
              </w:rPr>
              <w:t>_</w:t>
            </w:r>
            <w:r w:rsidRPr="00595C71">
              <w:rPr>
                <w:sz w:val="22"/>
                <w:szCs w:val="22"/>
              </w:rPr>
              <w:t xml:space="preserve">K05 </w:t>
            </w:r>
            <w:r w:rsidR="008B36DF">
              <w:rPr>
                <w:sz w:val="22"/>
                <w:szCs w:val="22"/>
              </w:rPr>
              <w:t>P</w:t>
            </w:r>
            <w:r w:rsidRPr="00595C71">
              <w:rPr>
                <w:sz w:val="22"/>
                <w:szCs w:val="22"/>
              </w:rPr>
              <w:t>ostępuje etycznie.</w:t>
            </w:r>
          </w:p>
        </w:tc>
      </w:tr>
    </w:tbl>
    <w:p w14:paraId="3B1C2811" w14:textId="77777777" w:rsidR="00A405D5" w:rsidRPr="008A5A07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8A5A07" w14:paraId="42EB86F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9EAA5" w14:textId="77777777" w:rsidR="00D552A5" w:rsidRPr="008A5A07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 w:rsidRPr="008A5A07">
              <w:rPr>
                <w:b/>
                <w:bCs/>
              </w:rPr>
              <w:t>TREŚCI PROGRAMOWE</w:t>
            </w:r>
          </w:p>
        </w:tc>
      </w:tr>
      <w:tr w:rsidR="00D552A5" w:rsidRPr="008A5A07" w14:paraId="789D605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A4C4EF" w14:textId="77777777" w:rsidR="00D552A5" w:rsidRPr="008A5A07" w:rsidRDefault="00D552A5" w:rsidP="002B5912">
            <w:pPr>
              <w:pStyle w:val="Heading3"/>
              <w:snapToGrid w:val="0"/>
              <w:spacing w:before="60" w:after="20"/>
            </w:pPr>
            <w:r w:rsidRPr="008A5A07">
              <w:t>Forma zajęć</w:t>
            </w:r>
            <w:r w:rsidR="00F60A81" w:rsidRPr="008A5A07">
              <w:t xml:space="preserve"> </w:t>
            </w:r>
            <w:r w:rsidRPr="008A5A07">
              <w:t>-</w:t>
            </w:r>
            <w:r w:rsidR="00F60A81" w:rsidRPr="008A5A07">
              <w:t xml:space="preserve"> </w:t>
            </w:r>
            <w:r w:rsidR="00D81453" w:rsidRPr="008A5A07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3E88E" w14:textId="77777777" w:rsidR="00D552A5" w:rsidRPr="008A5A07" w:rsidRDefault="00D552A5" w:rsidP="00D81453">
            <w:pPr>
              <w:pStyle w:val="Heading5"/>
              <w:snapToGrid w:val="0"/>
              <w:spacing w:before="60" w:after="20"/>
              <w:jc w:val="center"/>
            </w:pPr>
            <w:r w:rsidRPr="008A5A07">
              <w:t>Liczba godzin</w:t>
            </w:r>
            <w:r w:rsidR="00D81453" w:rsidRPr="008A5A07">
              <w:t xml:space="preserve"> </w:t>
            </w:r>
          </w:p>
        </w:tc>
      </w:tr>
      <w:tr w:rsidR="0023220D" w:rsidRPr="00501BE9" w14:paraId="56A2D9E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867BEB" w14:textId="77777777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CBFC2" w14:textId="6783565D" w:rsidR="0023220D" w:rsidRPr="00501BE9" w:rsidRDefault="0023220D" w:rsidP="0023220D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 xml:space="preserve">Wprowadzenie do </w:t>
            </w:r>
            <w:r w:rsidR="001A2070" w:rsidRPr="00501BE9">
              <w:rPr>
                <w:bCs/>
                <w:color w:val="000000"/>
                <w:sz w:val="22"/>
                <w:szCs w:val="22"/>
              </w:rPr>
              <w:t>zajęć</w:t>
            </w:r>
            <w:r w:rsidR="000079D8">
              <w:rPr>
                <w:bCs/>
                <w:color w:val="000000"/>
                <w:sz w:val="22"/>
                <w:szCs w:val="22"/>
              </w:rPr>
              <w:t xml:space="preserve">, omówienie spraw organizacyjnych </w:t>
            </w:r>
            <w:r w:rsidR="00C21CDA">
              <w:rPr>
                <w:bCs/>
                <w:color w:val="000000"/>
                <w:sz w:val="22"/>
                <w:szCs w:val="22"/>
              </w:rPr>
              <w:t>i z</w:t>
            </w:r>
            <w:r w:rsidR="00501BE9" w:rsidRPr="00501BE9">
              <w:rPr>
                <w:bCs/>
                <w:color w:val="000000"/>
                <w:sz w:val="22"/>
                <w:szCs w:val="22"/>
              </w:rPr>
              <w:t>asad zaliczenia</w:t>
            </w:r>
            <w:r w:rsidR="00116CC6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6A11" w14:textId="46148EDF" w:rsidR="0023220D" w:rsidRPr="00501BE9" w:rsidRDefault="00327A43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3220D" w:rsidRPr="00501BE9" w14:paraId="6B0F2C9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8F4B70" w14:textId="77777777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DE892" w14:textId="0B2089C0" w:rsidR="0023220D" w:rsidRPr="00501BE9" w:rsidRDefault="00430F81" w:rsidP="0023220D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 xml:space="preserve">Wprowadzenie do problematyki </w:t>
            </w:r>
            <w:r w:rsidR="0023220D" w:rsidRPr="00501BE9">
              <w:rPr>
                <w:bCs/>
                <w:color w:val="000000"/>
                <w:sz w:val="22"/>
                <w:szCs w:val="22"/>
              </w:rPr>
              <w:t xml:space="preserve">zarządzania jakością.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FFD8F" w14:textId="77777777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501BE9">
              <w:rPr>
                <w:color w:val="000000"/>
                <w:sz w:val="22"/>
                <w:szCs w:val="22"/>
              </w:rPr>
              <w:t>2</w:t>
            </w:r>
          </w:p>
        </w:tc>
      </w:tr>
      <w:tr w:rsidR="00830397" w:rsidRPr="00501BE9" w14:paraId="28AE4EC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41326" w14:textId="5BA85173" w:rsidR="00830397" w:rsidRPr="00501BE9" w:rsidRDefault="00830397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F7471" w14:textId="1B05DB33" w:rsidR="00830397" w:rsidRPr="00501BE9" w:rsidRDefault="00402157" w:rsidP="0023220D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Koncepcj</w:t>
            </w:r>
            <w:r w:rsidR="006E7995">
              <w:rPr>
                <w:bCs/>
                <w:color w:val="000000"/>
                <w:sz w:val="22"/>
                <w:szCs w:val="22"/>
              </w:rPr>
              <w:t>e</w:t>
            </w:r>
            <w:r>
              <w:rPr>
                <w:bCs/>
                <w:color w:val="000000"/>
                <w:sz w:val="22"/>
                <w:szCs w:val="22"/>
              </w:rPr>
              <w:t xml:space="preserve"> k</w:t>
            </w:r>
            <w:r w:rsidR="00830397">
              <w:rPr>
                <w:bCs/>
                <w:color w:val="000000"/>
                <w:sz w:val="22"/>
                <w:szCs w:val="22"/>
              </w:rPr>
              <w:t>oszt</w:t>
            </w:r>
            <w:r>
              <w:rPr>
                <w:bCs/>
                <w:color w:val="000000"/>
                <w:sz w:val="22"/>
                <w:szCs w:val="22"/>
              </w:rPr>
              <w:t>ów</w:t>
            </w:r>
            <w:r w:rsidR="00830397">
              <w:rPr>
                <w:bCs/>
                <w:color w:val="000000"/>
                <w:sz w:val="22"/>
                <w:szCs w:val="22"/>
              </w:rPr>
              <w:t xml:space="preserve"> jakości.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2F283" w14:textId="6A4CE38C" w:rsidR="00830397" w:rsidRPr="00501BE9" w:rsidRDefault="003E0E58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3220D" w:rsidRPr="00501BE9" w14:paraId="7BFA20B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E8E4C" w14:textId="152C3F6C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 w:rsidR="001820CA">
              <w:rPr>
                <w:bCs/>
                <w:color w:val="000000"/>
                <w:sz w:val="22"/>
                <w:szCs w:val="22"/>
              </w:rPr>
              <w:t>4</w:t>
            </w:r>
            <w:r w:rsidR="006614A7">
              <w:rPr>
                <w:bCs/>
                <w:color w:val="000000"/>
                <w:sz w:val="22"/>
                <w:szCs w:val="22"/>
              </w:rPr>
              <w:t>-</w:t>
            </w:r>
            <w:r w:rsidR="001820CA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5D3BF" w14:textId="43FD0904" w:rsidR="0023220D" w:rsidRPr="00501BE9" w:rsidRDefault="006614A7" w:rsidP="0023220D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Zasady zarządzania jakością.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933EF" w14:textId="72A21C9A" w:rsidR="0023220D" w:rsidRPr="00501BE9" w:rsidRDefault="002B640A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3220D" w:rsidRPr="00501BE9" w14:paraId="21D41F1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C675A8" w14:textId="10798424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 w:rsidR="001820CA">
              <w:rPr>
                <w:bCs/>
                <w:color w:val="000000"/>
                <w:sz w:val="22"/>
                <w:szCs w:val="22"/>
              </w:rPr>
              <w:t>6</w:t>
            </w:r>
            <w:r w:rsidR="006614A7">
              <w:rPr>
                <w:bCs/>
                <w:color w:val="000000"/>
                <w:sz w:val="22"/>
                <w:szCs w:val="22"/>
              </w:rPr>
              <w:t>-</w:t>
            </w:r>
            <w:r w:rsidR="001820CA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C920F" w14:textId="3457590C" w:rsidR="0023220D" w:rsidRPr="00501BE9" w:rsidRDefault="006614A7" w:rsidP="0023220D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Koncepcje zarządzania jakością</w:t>
            </w:r>
            <w:r w:rsidR="002515A0">
              <w:rPr>
                <w:bCs/>
                <w:color w:val="000000"/>
                <w:sz w:val="22"/>
                <w:szCs w:val="22"/>
              </w:rPr>
              <w:t xml:space="preserve"> (TQM, Kaizen</w:t>
            </w:r>
            <w:r w:rsidR="00640C8D">
              <w:rPr>
                <w:bCs/>
                <w:color w:val="000000"/>
                <w:sz w:val="22"/>
                <w:szCs w:val="22"/>
              </w:rPr>
              <w:t>/</w:t>
            </w:r>
            <w:r w:rsidR="002515A0">
              <w:rPr>
                <w:bCs/>
                <w:color w:val="000000"/>
                <w:sz w:val="22"/>
                <w:szCs w:val="22"/>
              </w:rPr>
              <w:t>Lean)</w:t>
            </w:r>
            <w:r w:rsidRPr="00501BE9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C3619" w14:textId="69E30F53" w:rsidR="0023220D" w:rsidRPr="00501BE9" w:rsidRDefault="003A4765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23220D" w:rsidRPr="00501BE9" w14:paraId="5862920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B9B688" w14:textId="723E82FE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 w:rsidR="00F54C03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C5EF1" w14:textId="01274900" w:rsidR="0023220D" w:rsidRPr="00501BE9" w:rsidRDefault="00980051" w:rsidP="0023220D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Koncepcje zarządzania jakością a koncepcja organizacji turkusowych.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0DBC" w14:textId="77777777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501BE9">
              <w:rPr>
                <w:color w:val="000000"/>
                <w:sz w:val="22"/>
                <w:szCs w:val="22"/>
              </w:rPr>
              <w:t>2</w:t>
            </w:r>
          </w:p>
        </w:tc>
      </w:tr>
      <w:tr w:rsidR="00454237" w:rsidRPr="00501BE9" w14:paraId="50339A6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79797" w14:textId="2FBC44EA" w:rsidR="00454237" w:rsidRPr="00501BE9" w:rsidRDefault="00BD1F70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F510D" w14:textId="4330AB9D" w:rsidR="00454237" w:rsidRDefault="00454237" w:rsidP="0023220D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Podsumowanie wykład</w:t>
            </w:r>
            <w:r>
              <w:rPr>
                <w:bCs/>
                <w:color w:val="000000"/>
                <w:sz w:val="22"/>
                <w:szCs w:val="22"/>
              </w:rPr>
              <w:t>ów dot. zasad i koncepcji zarządzania jakością</w:t>
            </w:r>
            <w:r w:rsidRPr="00501BE9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5275A" w14:textId="3CC47B6F" w:rsidR="00454237" w:rsidRPr="00501BE9" w:rsidRDefault="00CB7DCF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F650BA" w:rsidRPr="00501BE9" w14:paraId="73427B77" w14:textId="77777777" w:rsidTr="00B62A6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BEBF9" w14:textId="235D2C4D" w:rsidR="00F650BA" w:rsidRPr="00501BE9" w:rsidRDefault="00F650BA" w:rsidP="00B62A6F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 w:rsidR="00BD1F70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862B5" w14:textId="77777777" w:rsidR="00F650BA" w:rsidRPr="00501BE9" w:rsidRDefault="00F650BA" w:rsidP="00B62A6F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Zarządzenie jakością w projektach.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F9CE2" w14:textId="77777777" w:rsidR="00F650BA" w:rsidRPr="00501BE9" w:rsidRDefault="00F650BA" w:rsidP="00B62A6F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501BE9">
              <w:rPr>
                <w:color w:val="000000"/>
                <w:sz w:val="22"/>
                <w:szCs w:val="22"/>
              </w:rPr>
              <w:t>2</w:t>
            </w:r>
          </w:p>
        </w:tc>
      </w:tr>
      <w:tr w:rsidR="0023220D" w:rsidRPr="00501BE9" w14:paraId="1545F12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49A93" w14:textId="6A7C15CB" w:rsidR="0023220D" w:rsidRPr="00501BE9" w:rsidRDefault="0023220D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 w:rsidR="00F473F6">
              <w:rPr>
                <w:bCs/>
                <w:color w:val="000000"/>
                <w:sz w:val="22"/>
                <w:szCs w:val="22"/>
              </w:rPr>
              <w:t>1</w:t>
            </w:r>
            <w:r w:rsidR="00BD1F70">
              <w:rPr>
                <w:bCs/>
                <w:color w:val="000000"/>
                <w:sz w:val="22"/>
                <w:szCs w:val="22"/>
              </w:rPr>
              <w:t>1</w:t>
            </w:r>
            <w:r w:rsidR="00F473F6">
              <w:rPr>
                <w:bCs/>
                <w:color w:val="000000"/>
                <w:sz w:val="22"/>
                <w:szCs w:val="22"/>
              </w:rPr>
              <w:t>-</w:t>
            </w:r>
            <w:r w:rsidR="006614A7">
              <w:rPr>
                <w:bCs/>
                <w:color w:val="000000"/>
                <w:sz w:val="22"/>
                <w:szCs w:val="22"/>
              </w:rPr>
              <w:t>1</w:t>
            </w:r>
            <w:r w:rsidR="00BD1F70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236A" w14:textId="6B529C99" w:rsidR="0023220D" w:rsidRPr="00501BE9" w:rsidRDefault="00590705" w:rsidP="003434D3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Normalizacja system</w:t>
            </w:r>
            <w:r w:rsidR="00BC43BA">
              <w:rPr>
                <w:bCs/>
                <w:color w:val="000000"/>
                <w:sz w:val="22"/>
                <w:szCs w:val="22"/>
              </w:rPr>
              <w:t>u</w:t>
            </w:r>
            <w:r w:rsidRPr="00501BE9">
              <w:rPr>
                <w:bCs/>
                <w:color w:val="000000"/>
                <w:sz w:val="22"/>
                <w:szCs w:val="22"/>
              </w:rPr>
              <w:t xml:space="preserve"> zarządzania</w:t>
            </w:r>
            <w:r w:rsidR="00BC43BA">
              <w:rPr>
                <w:bCs/>
                <w:color w:val="000000"/>
                <w:sz w:val="22"/>
                <w:szCs w:val="22"/>
              </w:rPr>
              <w:t xml:space="preserve"> jakością</w:t>
            </w:r>
            <w:r w:rsidRPr="00501BE9">
              <w:rPr>
                <w:bCs/>
                <w:color w:val="000000"/>
                <w:sz w:val="22"/>
                <w:szCs w:val="22"/>
              </w:rPr>
              <w:t>.</w:t>
            </w:r>
            <w:r w:rsidR="00F473F6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473F6" w:rsidRPr="00501BE9">
              <w:rPr>
                <w:bCs/>
                <w:color w:val="000000"/>
                <w:sz w:val="22"/>
                <w:szCs w:val="22"/>
              </w:rPr>
              <w:t>Normy ISO serii 9000. Wymagania normy ISO 9001:2015.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77B67" w14:textId="1490F02D" w:rsidR="0023220D" w:rsidRPr="00501BE9" w:rsidRDefault="003E0E58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6E5590" w:rsidRPr="00501BE9" w14:paraId="6DDA1C8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C4E9B" w14:textId="4DEED623" w:rsidR="006E5590" w:rsidRPr="00501BE9" w:rsidRDefault="006614A7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="00BD1F70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07ED5" w14:textId="31B33523" w:rsidR="006E5590" w:rsidRPr="00501BE9" w:rsidRDefault="00650D7F" w:rsidP="003434D3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Zintegrowane systemy zarządzania</w:t>
            </w:r>
            <w:r w:rsidR="009661FB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61C9" w14:textId="700A34CB" w:rsidR="006E5590" w:rsidRPr="00501BE9" w:rsidRDefault="00F473F6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6E5590" w:rsidRPr="00501BE9" w14:paraId="4E3D8C0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A4BD90" w14:textId="430C826B" w:rsidR="006E5590" w:rsidRPr="00501BE9" w:rsidRDefault="006614A7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>
              <w:rPr>
                <w:bCs/>
                <w:color w:val="000000"/>
                <w:sz w:val="22"/>
                <w:szCs w:val="22"/>
              </w:rPr>
              <w:t>1</w:t>
            </w:r>
            <w:r w:rsidR="00BD1F70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947EF" w14:textId="5399230B" w:rsidR="006E5590" w:rsidRPr="00501BE9" w:rsidRDefault="003B3F02" w:rsidP="003434D3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Audit i certyfikacja systemu zarządzania jakością. </w:t>
            </w:r>
            <w:r w:rsidR="003A4765">
              <w:rPr>
                <w:bCs/>
                <w:color w:val="000000"/>
                <w:sz w:val="22"/>
                <w:szCs w:val="22"/>
              </w:rPr>
              <w:t>Modele doskonałości.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950CD" w14:textId="5CD2181F" w:rsidR="006E5590" w:rsidRPr="00501BE9" w:rsidRDefault="00CB7DCF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6E5590" w:rsidRPr="00501BE9" w14:paraId="1CCA08E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D21F06" w14:textId="6D5F5F86" w:rsidR="006E5590" w:rsidRPr="00501BE9" w:rsidRDefault="006614A7" w:rsidP="0023220D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Wy</w:t>
            </w:r>
            <w:r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D1FB7" w14:textId="5105ED00" w:rsidR="006E5590" w:rsidRPr="00501BE9" w:rsidRDefault="002B640A" w:rsidP="003434D3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501BE9">
              <w:rPr>
                <w:bCs/>
                <w:color w:val="000000"/>
                <w:sz w:val="22"/>
                <w:szCs w:val="22"/>
              </w:rPr>
              <w:t>Podsumowanie wykład</w:t>
            </w:r>
            <w:r w:rsidR="00D962C2">
              <w:rPr>
                <w:bCs/>
                <w:color w:val="000000"/>
                <w:sz w:val="22"/>
                <w:szCs w:val="22"/>
              </w:rPr>
              <w:t xml:space="preserve">ów dot. </w:t>
            </w:r>
            <w:r w:rsidR="000737FA">
              <w:rPr>
                <w:bCs/>
                <w:color w:val="000000"/>
                <w:sz w:val="22"/>
                <w:szCs w:val="22"/>
              </w:rPr>
              <w:t>n</w:t>
            </w:r>
            <w:r w:rsidR="00D962C2">
              <w:rPr>
                <w:bCs/>
                <w:color w:val="000000"/>
                <w:sz w:val="22"/>
                <w:szCs w:val="22"/>
              </w:rPr>
              <w:t>ormalizacji i certyfikacji systemó</w:t>
            </w:r>
            <w:r w:rsidR="00D962C2">
              <w:rPr>
                <w:bCs/>
                <w:color w:val="000000"/>
                <w:sz w:val="22"/>
                <w:szCs w:val="22"/>
              </w:rPr>
              <w:fldChar w:fldCharType="begin"/>
            </w:r>
            <w:r w:rsidR="00D962C2" w:rsidRPr="00D6097F">
              <w:rPr>
                <w:bCs/>
                <w:color w:val="000000"/>
                <w:sz w:val="22"/>
                <w:szCs w:val="22"/>
              </w:rPr>
              <w:instrText xml:space="preserve"> LISTNUM </w:instrText>
            </w:r>
            <w:r w:rsidR="00D962C2">
              <w:rPr>
                <w:bCs/>
                <w:color w:val="000000"/>
                <w:sz w:val="22"/>
                <w:szCs w:val="22"/>
              </w:rPr>
              <w:fldChar w:fldCharType="end"/>
            </w:r>
            <w:r w:rsidR="00D962C2">
              <w:rPr>
                <w:bCs/>
                <w:color w:val="000000"/>
                <w:sz w:val="22"/>
                <w:szCs w:val="22"/>
              </w:rPr>
              <w:t>w zarządzania</w:t>
            </w:r>
            <w:r w:rsidRPr="00501BE9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696F4" w14:textId="4B789B40" w:rsidR="006E5590" w:rsidRPr="00501BE9" w:rsidRDefault="00F473F6" w:rsidP="0023220D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23220D" w:rsidRPr="008A5A07" w14:paraId="08E69E8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0B9EF" w14:textId="77777777" w:rsidR="0023220D" w:rsidRPr="008A5A07" w:rsidRDefault="0023220D" w:rsidP="0023220D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9E715" w14:textId="77777777" w:rsidR="0023220D" w:rsidRPr="008A5A07" w:rsidRDefault="0023220D" w:rsidP="0023220D">
            <w:pPr>
              <w:snapToGrid w:val="0"/>
              <w:spacing w:before="20" w:after="20"/>
              <w:jc w:val="right"/>
              <w:rPr>
                <w:szCs w:val="23"/>
              </w:rPr>
            </w:pPr>
            <w:r w:rsidRPr="008A5A07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2E1A0" w14:textId="2D25FF1D" w:rsidR="0023220D" w:rsidRPr="008A5A07" w:rsidRDefault="00327A43" w:rsidP="0023220D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7EF49804" w14:textId="77777777" w:rsidR="00252DBF" w:rsidRPr="008A5A07" w:rsidRDefault="00252DBF">
      <w:pPr>
        <w:rPr>
          <w:sz w:val="12"/>
          <w:szCs w:val="12"/>
        </w:rPr>
      </w:pPr>
    </w:p>
    <w:p w14:paraId="0878BD21" w14:textId="77777777" w:rsidR="00252DBF" w:rsidRPr="008A5A0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:rsidRPr="008A5A07" w14:paraId="78652636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FC4F37" w14:textId="77777777" w:rsidR="00F60A81" w:rsidRPr="008A5A07" w:rsidRDefault="00F60A81" w:rsidP="002B5912">
            <w:pPr>
              <w:pStyle w:val="Heading3"/>
              <w:snapToGrid w:val="0"/>
              <w:spacing w:before="60" w:after="20"/>
            </w:pPr>
            <w:r w:rsidRPr="008A5A07"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7BB9C" w14:textId="77777777" w:rsidR="00F60A81" w:rsidRPr="008A5A07" w:rsidRDefault="00F60A81" w:rsidP="002B5912">
            <w:pPr>
              <w:pStyle w:val="Heading5"/>
              <w:snapToGrid w:val="0"/>
              <w:spacing w:before="60" w:after="20"/>
              <w:jc w:val="center"/>
            </w:pPr>
            <w:r w:rsidRPr="008A5A07">
              <w:t>Liczba godzin</w:t>
            </w:r>
          </w:p>
        </w:tc>
      </w:tr>
      <w:tr w:rsidR="00E530DE" w:rsidRPr="008A5A07" w14:paraId="1166B73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77DDF3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AA8B1" w14:textId="2490B986" w:rsidR="00E530DE" w:rsidRPr="008A5A07" w:rsidRDefault="00E530DE" w:rsidP="00E530D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Wprowadzenie do zajęć, omówienie spraw organizacyjnych </w:t>
            </w:r>
            <w:r w:rsidR="003A0854">
              <w:rPr>
                <w:sz w:val="22"/>
                <w:szCs w:val="22"/>
              </w:rPr>
              <w:t xml:space="preserve">i </w:t>
            </w:r>
            <w:r w:rsidRPr="008A5A07">
              <w:rPr>
                <w:sz w:val="22"/>
                <w:szCs w:val="22"/>
              </w:rPr>
              <w:t>zakresu projektu.</w:t>
            </w:r>
            <w:r w:rsidR="00116CC6">
              <w:rPr>
                <w:sz w:val="22"/>
                <w:szCs w:val="22"/>
              </w:rPr>
              <w:t xml:space="preserve"> Zasady zaliczenia.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659FC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1</w:t>
            </w:r>
          </w:p>
        </w:tc>
      </w:tr>
      <w:tr w:rsidR="00E530DE" w:rsidRPr="008A5A07" w14:paraId="50DE658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8EB7CF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E44FB" w14:textId="77777777" w:rsidR="00E530DE" w:rsidRPr="008A5A07" w:rsidRDefault="00E530DE" w:rsidP="00E530D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Omówienie wybranych instrumentów zarządzania jakością.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47A5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E530DE" w:rsidRPr="008A5A07" w14:paraId="1EFE83A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E9A4AF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FDA10" w14:textId="77777777" w:rsidR="00E530DE" w:rsidRPr="008A5A07" w:rsidRDefault="00E530DE" w:rsidP="00E530D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Omówienie wybranych instrumentów zarządzania jakością.</w:t>
            </w:r>
          </w:p>
          <w:p w14:paraId="4C3D87D4" w14:textId="77777777" w:rsidR="00E530DE" w:rsidRPr="008A5A07" w:rsidRDefault="00E530DE" w:rsidP="00E530D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Opracowanie i konsultowanie pierwszej części projektu.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0BF0F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E530DE" w:rsidRPr="008A5A07" w14:paraId="7D384F8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0CA7F5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42E21" w14:textId="77777777" w:rsidR="00E530DE" w:rsidRPr="008A5A07" w:rsidRDefault="00E530DE" w:rsidP="00E530D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Opracowanie i konsultowanie drugiej części projektu.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A96CE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E530DE" w:rsidRPr="008A5A07" w14:paraId="527F8F1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0B195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9878E" w14:textId="77777777" w:rsidR="00E530DE" w:rsidRPr="008A5A07" w:rsidRDefault="00E530DE" w:rsidP="00E530D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Opracowanie i konsultowanie trzeciej części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2381E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E530DE" w:rsidRPr="008A5A07" w14:paraId="68B5FE50" w14:textId="77777777" w:rsidTr="003F363B">
        <w:trPr>
          <w:trHeight w:val="228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16E67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15215D" w14:textId="77777777" w:rsidR="00E530DE" w:rsidRPr="008A5A07" w:rsidRDefault="00E530DE" w:rsidP="003F363B">
            <w:pPr>
              <w:jc w:val="both"/>
              <w:rPr>
                <w:i/>
                <w:iCs/>
                <w:color w:val="000000"/>
                <w:sz w:val="22"/>
              </w:rPr>
            </w:pPr>
            <w:r w:rsidRPr="008A5A07">
              <w:rPr>
                <w:sz w:val="22"/>
                <w:szCs w:val="22"/>
              </w:rPr>
              <w:t>Opracowanie i konsultowanie czwartej części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DAC40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E530DE" w:rsidRPr="008A5A07" w14:paraId="4B5C358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A2359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AD078" w14:textId="77777777" w:rsidR="00E530DE" w:rsidRPr="008A5A07" w:rsidRDefault="00E530DE" w:rsidP="00E530D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Prezentacja projektów</w:t>
            </w:r>
            <w:r w:rsidR="003F363B" w:rsidRPr="008A5A07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C5BD7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E530DE" w:rsidRPr="008A5A07" w14:paraId="246C8D2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F322C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8A5A07">
              <w:rPr>
                <w:bCs/>
                <w:color w:val="000000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4948E" w14:textId="77777777" w:rsidR="00E530DE" w:rsidRPr="008A5A07" w:rsidRDefault="00E530DE" w:rsidP="00E530DE">
            <w:pPr>
              <w:snapToGrid w:val="0"/>
              <w:spacing w:before="20" w:after="20"/>
              <w:rPr>
                <w:bCs/>
                <w:color w:val="000000"/>
              </w:rPr>
            </w:pPr>
            <w:r w:rsidRPr="008A5A07">
              <w:rPr>
                <w:sz w:val="22"/>
                <w:szCs w:val="22"/>
              </w:rPr>
              <w:t>Prezentacja projektów. Ocena projektów</w:t>
            </w:r>
            <w:r w:rsidR="003F363B" w:rsidRPr="008A5A07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3EBDF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E530DE" w:rsidRPr="008A5A07" w14:paraId="12D9A09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FBB0D" w14:textId="77777777" w:rsidR="00E530DE" w:rsidRPr="008A5A07" w:rsidRDefault="00E530DE" w:rsidP="00E530DE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7D02B" w14:textId="77777777" w:rsidR="00E530DE" w:rsidRPr="008A5A07" w:rsidRDefault="00E530DE" w:rsidP="00E530DE">
            <w:pPr>
              <w:snapToGrid w:val="0"/>
              <w:spacing w:before="20" w:after="20"/>
              <w:jc w:val="right"/>
              <w:rPr>
                <w:szCs w:val="23"/>
              </w:rPr>
            </w:pPr>
            <w:r w:rsidRPr="008A5A07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9D192" w14:textId="77777777" w:rsidR="00E530DE" w:rsidRPr="008A5A07" w:rsidRDefault="00D93EB9" w:rsidP="00E530DE">
            <w:pPr>
              <w:snapToGrid w:val="0"/>
              <w:spacing w:before="20" w:after="20"/>
              <w:jc w:val="center"/>
              <w:rPr>
                <w:b/>
              </w:rPr>
            </w:pPr>
            <w:r w:rsidRPr="008A5A07">
              <w:rPr>
                <w:b/>
              </w:rPr>
              <w:t>15</w:t>
            </w:r>
          </w:p>
        </w:tc>
      </w:tr>
    </w:tbl>
    <w:p w14:paraId="41F360F4" w14:textId="77777777" w:rsidR="00F60A81" w:rsidRDefault="00F60A81">
      <w:pPr>
        <w:rPr>
          <w:sz w:val="12"/>
          <w:szCs w:val="12"/>
        </w:rPr>
      </w:pPr>
    </w:p>
    <w:p w14:paraId="25918229" w14:textId="77777777" w:rsidR="0071731D" w:rsidRPr="008A5A07" w:rsidRDefault="0071731D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6981"/>
        <w:gridCol w:w="1417"/>
      </w:tblGrid>
      <w:tr w:rsidR="00252DBF" w:rsidRPr="008A5A07" w14:paraId="18404999" w14:textId="77777777" w:rsidTr="00E375B1">
        <w:tc>
          <w:tcPr>
            <w:tcW w:w="7792" w:type="dxa"/>
            <w:gridSpan w:val="2"/>
          </w:tcPr>
          <w:p w14:paraId="30DB5A24" w14:textId="77777777" w:rsidR="00252DBF" w:rsidRPr="008A5A07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8A5A07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17" w:type="dxa"/>
          </w:tcPr>
          <w:p w14:paraId="6A1DE753" w14:textId="77777777" w:rsidR="00252DBF" w:rsidRPr="008A5A07" w:rsidRDefault="00252DBF" w:rsidP="00F138A7">
            <w:pPr>
              <w:rPr>
                <w:b/>
                <w:sz w:val="18"/>
                <w:szCs w:val="18"/>
              </w:rPr>
            </w:pPr>
            <w:r w:rsidRPr="008A5A07">
              <w:rPr>
                <w:b/>
                <w:sz w:val="18"/>
                <w:szCs w:val="18"/>
              </w:rPr>
              <w:t>Liczba godzin</w:t>
            </w:r>
          </w:p>
        </w:tc>
      </w:tr>
      <w:tr w:rsidR="00D93EB9" w:rsidRPr="008A5A07" w14:paraId="4F991E8A" w14:textId="77777777" w:rsidTr="00E375B1">
        <w:tc>
          <w:tcPr>
            <w:tcW w:w="811" w:type="dxa"/>
          </w:tcPr>
          <w:p w14:paraId="75544261" w14:textId="77777777" w:rsidR="00D93EB9" w:rsidRPr="008A5A07" w:rsidRDefault="00D93EB9" w:rsidP="00D93EB9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Se1</w:t>
            </w:r>
          </w:p>
        </w:tc>
        <w:tc>
          <w:tcPr>
            <w:tcW w:w="6981" w:type="dxa"/>
          </w:tcPr>
          <w:p w14:paraId="3C836E3D" w14:textId="673F8AFE" w:rsidR="00643528" w:rsidRPr="008A5A07" w:rsidRDefault="00D93EB9" w:rsidP="00D93EB9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Wprowadzenie do zajęć</w:t>
            </w:r>
            <w:r w:rsidR="00F34D8B">
              <w:rPr>
                <w:sz w:val="22"/>
                <w:szCs w:val="22"/>
              </w:rPr>
              <w:t>,</w:t>
            </w:r>
            <w:r w:rsidR="00F34D8B" w:rsidRPr="008A5A07">
              <w:rPr>
                <w:sz w:val="22"/>
                <w:szCs w:val="22"/>
              </w:rPr>
              <w:t xml:space="preserve"> omówienie spraw organizacyjnych</w:t>
            </w:r>
            <w:r w:rsidR="00F34D8B">
              <w:rPr>
                <w:sz w:val="22"/>
                <w:szCs w:val="22"/>
              </w:rPr>
              <w:t>.</w:t>
            </w:r>
            <w:r w:rsidRPr="008A5A07">
              <w:rPr>
                <w:sz w:val="22"/>
                <w:szCs w:val="22"/>
              </w:rPr>
              <w:t xml:space="preserve"> Podział na grupy</w:t>
            </w:r>
            <w:r w:rsidR="00F34D8B">
              <w:rPr>
                <w:sz w:val="22"/>
                <w:szCs w:val="22"/>
              </w:rPr>
              <w:t xml:space="preserve"> i</w:t>
            </w:r>
            <w:r w:rsidRPr="008A5A07">
              <w:rPr>
                <w:sz w:val="22"/>
                <w:szCs w:val="22"/>
              </w:rPr>
              <w:t xml:space="preserve"> </w:t>
            </w:r>
            <w:r w:rsidR="00F34D8B">
              <w:rPr>
                <w:sz w:val="22"/>
                <w:szCs w:val="22"/>
              </w:rPr>
              <w:t>p</w:t>
            </w:r>
            <w:r w:rsidRPr="008A5A07">
              <w:rPr>
                <w:sz w:val="22"/>
                <w:szCs w:val="22"/>
              </w:rPr>
              <w:t>rzydzielenie tematów seminaryjnych.</w:t>
            </w:r>
          </w:p>
        </w:tc>
        <w:tc>
          <w:tcPr>
            <w:tcW w:w="1417" w:type="dxa"/>
            <w:vAlign w:val="center"/>
          </w:tcPr>
          <w:p w14:paraId="1928DC53" w14:textId="77777777" w:rsidR="00D93EB9" w:rsidRPr="008A5A07" w:rsidRDefault="00D93EB9" w:rsidP="00D93EB9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1</w:t>
            </w:r>
          </w:p>
        </w:tc>
      </w:tr>
      <w:tr w:rsidR="00483E13" w:rsidRPr="008A5A07" w14:paraId="353B4292" w14:textId="77777777" w:rsidTr="00E375B1">
        <w:tc>
          <w:tcPr>
            <w:tcW w:w="811" w:type="dxa"/>
          </w:tcPr>
          <w:p w14:paraId="40356B6D" w14:textId="77777777" w:rsidR="00483E13" w:rsidRPr="008A5A07" w:rsidRDefault="00483E13" w:rsidP="00483E13">
            <w:r w:rsidRPr="008A5A07">
              <w:rPr>
                <w:sz w:val="22"/>
                <w:szCs w:val="22"/>
              </w:rPr>
              <w:t>Se2</w:t>
            </w:r>
          </w:p>
        </w:tc>
        <w:tc>
          <w:tcPr>
            <w:tcW w:w="6981" w:type="dxa"/>
          </w:tcPr>
          <w:p w14:paraId="5C66FF86" w14:textId="54EA21A3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Koszty jakości jako narzędzie doskonalenia procesów.</w:t>
            </w:r>
          </w:p>
        </w:tc>
        <w:tc>
          <w:tcPr>
            <w:tcW w:w="1417" w:type="dxa"/>
            <w:vAlign w:val="center"/>
          </w:tcPr>
          <w:p w14:paraId="7665AA18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483E13" w:rsidRPr="008A5A07" w14:paraId="0745B2DB" w14:textId="77777777" w:rsidTr="00E375B1">
        <w:tc>
          <w:tcPr>
            <w:tcW w:w="811" w:type="dxa"/>
          </w:tcPr>
          <w:p w14:paraId="3D75AB96" w14:textId="77777777" w:rsidR="00483E13" w:rsidRPr="008A5A07" w:rsidRDefault="00483E13" w:rsidP="00483E13">
            <w:r w:rsidRPr="008A5A07">
              <w:rPr>
                <w:sz w:val="22"/>
                <w:szCs w:val="22"/>
              </w:rPr>
              <w:t>Se3</w:t>
            </w:r>
          </w:p>
        </w:tc>
        <w:tc>
          <w:tcPr>
            <w:tcW w:w="6981" w:type="dxa"/>
          </w:tcPr>
          <w:p w14:paraId="66447D72" w14:textId="68F90729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Rola interesariuszy, kierownictwa i pracowników we wdrażaniu i utrzymaniu systemu zarządzania jakością. </w:t>
            </w:r>
          </w:p>
        </w:tc>
        <w:tc>
          <w:tcPr>
            <w:tcW w:w="1417" w:type="dxa"/>
            <w:vAlign w:val="center"/>
          </w:tcPr>
          <w:p w14:paraId="6C8D6417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483E13" w:rsidRPr="008A5A07" w14:paraId="39E90F00" w14:textId="77777777" w:rsidTr="00E375B1">
        <w:trPr>
          <w:trHeight w:hRule="exact" w:val="520"/>
        </w:trPr>
        <w:tc>
          <w:tcPr>
            <w:tcW w:w="811" w:type="dxa"/>
          </w:tcPr>
          <w:p w14:paraId="17EB2FA3" w14:textId="77777777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Se4</w:t>
            </w:r>
          </w:p>
        </w:tc>
        <w:tc>
          <w:tcPr>
            <w:tcW w:w="6981" w:type="dxa"/>
          </w:tcPr>
          <w:p w14:paraId="76206F10" w14:textId="25771D35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Koncepcje: 6 sigma i Lean management a TQM.</w:t>
            </w:r>
          </w:p>
        </w:tc>
        <w:tc>
          <w:tcPr>
            <w:tcW w:w="1417" w:type="dxa"/>
            <w:vAlign w:val="center"/>
          </w:tcPr>
          <w:p w14:paraId="5551B066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483E13" w:rsidRPr="008A5A07" w14:paraId="1CAB1F78" w14:textId="77777777" w:rsidTr="00E375B1">
        <w:tc>
          <w:tcPr>
            <w:tcW w:w="811" w:type="dxa"/>
          </w:tcPr>
          <w:p w14:paraId="3CF13397" w14:textId="77777777" w:rsidR="00483E13" w:rsidRPr="008A5A07" w:rsidRDefault="00483E13" w:rsidP="00483E13">
            <w:r w:rsidRPr="008A5A07">
              <w:rPr>
                <w:sz w:val="22"/>
                <w:szCs w:val="22"/>
              </w:rPr>
              <w:t>Se5</w:t>
            </w:r>
          </w:p>
        </w:tc>
        <w:tc>
          <w:tcPr>
            <w:tcW w:w="6981" w:type="dxa"/>
          </w:tcPr>
          <w:p w14:paraId="0C54F15D" w14:textId="6E004030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Specyfika zarządzania jakością w organizacjach usługowych.</w:t>
            </w:r>
          </w:p>
        </w:tc>
        <w:tc>
          <w:tcPr>
            <w:tcW w:w="1417" w:type="dxa"/>
            <w:vAlign w:val="center"/>
          </w:tcPr>
          <w:p w14:paraId="31BC3788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483E13" w:rsidRPr="008A5A07" w14:paraId="5B5210E7" w14:textId="77777777" w:rsidTr="00E375B1">
        <w:tc>
          <w:tcPr>
            <w:tcW w:w="811" w:type="dxa"/>
          </w:tcPr>
          <w:p w14:paraId="6BE307DF" w14:textId="77777777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Se6</w:t>
            </w:r>
          </w:p>
        </w:tc>
        <w:tc>
          <w:tcPr>
            <w:tcW w:w="6981" w:type="dxa"/>
          </w:tcPr>
          <w:p w14:paraId="7FB1E893" w14:textId="1AAB6B80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Zintegrowany system zarządzania jakością, środowiskiem i bezpieczeństwem. </w:t>
            </w:r>
          </w:p>
        </w:tc>
        <w:tc>
          <w:tcPr>
            <w:tcW w:w="1417" w:type="dxa"/>
            <w:vAlign w:val="center"/>
          </w:tcPr>
          <w:p w14:paraId="67344543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483E13" w:rsidRPr="008A5A07" w14:paraId="491D21A7" w14:textId="77777777" w:rsidTr="00E375B1">
        <w:tc>
          <w:tcPr>
            <w:tcW w:w="811" w:type="dxa"/>
          </w:tcPr>
          <w:p w14:paraId="765F4787" w14:textId="77777777" w:rsidR="00483E13" w:rsidRPr="008A5A07" w:rsidRDefault="00483E13" w:rsidP="00483E13">
            <w:r w:rsidRPr="008A5A07">
              <w:rPr>
                <w:sz w:val="22"/>
                <w:szCs w:val="22"/>
              </w:rPr>
              <w:t>Se7</w:t>
            </w:r>
          </w:p>
        </w:tc>
        <w:tc>
          <w:tcPr>
            <w:tcW w:w="6981" w:type="dxa"/>
          </w:tcPr>
          <w:p w14:paraId="40480F89" w14:textId="3D47BCEE" w:rsidR="00483E13" w:rsidRPr="008A5A07" w:rsidRDefault="00483E13" w:rsidP="00483E1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Rola auditów systemu zarządzania jakością w zapewnieniu jakości. </w:t>
            </w:r>
          </w:p>
        </w:tc>
        <w:tc>
          <w:tcPr>
            <w:tcW w:w="1417" w:type="dxa"/>
            <w:vAlign w:val="center"/>
          </w:tcPr>
          <w:p w14:paraId="2788E099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483E13" w:rsidRPr="008A5A07" w14:paraId="511D2A75" w14:textId="77777777" w:rsidTr="00E375B1">
        <w:tc>
          <w:tcPr>
            <w:tcW w:w="811" w:type="dxa"/>
          </w:tcPr>
          <w:p w14:paraId="7DA0D5DC" w14:textId="77777777" w:rsidR="00483E13" w:rsidRPr="008A5A07" w:rsidRDefault="00483E13" w:rsidP="00483E13">
            <w:r w:rsidRPr="008A5A07">
              <w:rPr>
                <w:sz w:val="22"/>
                <w:szCs w:val="22"/>
              </w:rPr>
              <w:t>Se8</w:t>
            </w:r>
          </w:p>
        </w:tc>
        <w:tc>
          <w:tcPr>
            <w:tcW w:w="6981" w:type="dxa"/>
          </w:tcPr>
          <w:p w14:paraId="1E396318" w14:textId="5E0EA993" w:rsidR="00483E13" w:rsidRPr="008A5A07" w:rsidRDefault="00677831" w:rsidP="00483E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</w:t>
            </w:r>
            <w:r w:rsidR="002E5A17">
              <w:rPr>
                <w:sz w:val="22"/>
                <w:szCs w:val="22"/>
              </w:rPr>
              <w:t xml:space="preserve"> </w:t>
            </w:r>
            <w:r w:rsidR="001750D5">
              <w:rPr>
                <w:sz w:val="22"/>
                <w:szCs w:val="22"/>
              </w:rPr>
              <w:t>seminarium.</w:t>
            </w:r>
          </w:p>
        </w:tc>
        <w:tc>
          <w:tcPr>
            <w:tcW w:w="1417" w:type="dxa"/>
            <w:vAlign w:val="center"/>
          </w:tcPr>
          <w:p w14:paraId="1A9B4119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color w:val="000000"/>
              </w:rPr>
            </w:pPr>
            <w:r w:rsidRPr="008A5A07">
              <w:rPr>
                <w:color w:val="000000"/>
              </w:rPr>
              <w:t>2</w:t>
            </w:r>
          </w:p>
        </w:tc>
      </w:tr>
      <w:tr w:rsidR="00483E13" w:rsidRPr="008A5A07" w14:paraId="773E90E9" w14:textId="77777777" w:rsidTr="00E375B1">
        <w:tc>
          <w:tcPr>
            <w:tcW w:w="811" w:type="dxa"/>
          </w:tcPr>
          <w:p w14:paraId="66F2A431" w14:textId="77777777" w:rsidR="00483E13" w:rsidRPr="008A5A07" w:rsidRDefault="00483E13" w:rsidP="00483E13">
            <w:pPr>
              <w:rPr>
                <w:sz w:val="22"/>
                <w:szCs w:val="22"/>
              </w:rPr>
            </w:pPr>
          </w:p>
        </w:tc>
        <w:tc>
          <w:tcPr>
            <w:tcW w:w="6981" w:type="dxa"/>
          </w:tcPr>
          <w:p w14:paraId="0591D5E7" w14:textId="77777777" w:rsidR="00483E13" w:rsidRPr="008A5A07" w:rsidRDefault="00483E13" w:rsidP="00483E13">
            <w:pPr>
              <w:jc w:val="right"/>
              <w:rPr>
                <w:sz w:val="22"/>
                <w:szCs w:val="22"/>
              </w:rPr>
            </w:pPr>
            <w:r w:rsidRPr="008A5A07">
              <w:rPr>
                <w:szCs w:val="23"/>
              </w:rPr>
              <w:t>Suma godzin</w:t>
            </w:r>
          </w:p>
        </w:tc>
        <w:tc>
          <w:tcPr>
            <w:tcW w:w="1417" w:type="dxa"/>
            <w:vAlign w:val="center"/>
          </w:tcPr>
          <w:p w14:paraId="46C7BA30" w14:textId="77777777" w:rsidR="00483E13" w:rsidRPr="008A5A07" w:rsidRDefault="00483E13" w:rsidP="00483E13">
            <w:pPr>
              <w:snapToGrid w:val="0"/>
              <w:spacing w:before="20" w:after="20"/>
              <w:jc w:val="center"/>
              <w:rPr>
                <w:b/>
              </w:rPr>
            </w:pPr>
            <w:r w:rsidRPr="008A5A07">
              <w:rPr>
                <w:b/>
              </w:rPr>
              <w:t>15</w:t>
            </w:r>
          </w:p>
        </w:tc>
      </w:tr>
    </w:tbl>
    <w:p w14:paraId="57B234BC" w14:textId="77777777" w:rsidR="00252DBF" w:rsidRDefault="00252DBF">
      <w:pPr>
        <w:rPr>
          <w:sz w:val="12"/>
          <w:szCs w:val="12"/>
        </w:rPr>
      </w:pPr>
    </w:p>
    <w:p w14:paraId="2B5C7086" w14:textId="77777777" w:rsidR="00D661DA" w:rsidRPr="008A5A07" w:rsidRDefault="00D661D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8A5A07" w14:paraId="48B5E0AB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DF466" w14:textId="64A7BAAB" w:rsidR="009A3831" w:rsidRPr="008A5A07" w:rsidRDefault="00034144" w:rsidP="008F1AD2">
            <w:pPr>
              <w:pStyle w:val="Heading3"/>
              <w:snapToGrid w:val="0"/>
              <w:spacing w:before="60" w:after="20"/>
            </w:pPr>
            <w:r w:rsidRPr="008A5A07">
              <w:t xml:space="preserve">STOSOWANE </w:t>
            </w:r>
            <w:r w:rsidR="009A3831" w:rsidRPr="008A5A07">
              <w:t>NARZĘDZIA DYDAKTYCZNE</w:t>
            </w:r>
          </w:p>
        </w:tc>
      </w:tr>
      <w:tr w:rsidR="009A3831" w:rsidRPr="008A5A07" w14:paraId="49C52AD3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E10B1" w14:textId="548BEAF6" w:rsidR="005F6BD9" w:rsidRDefault="00E530DE" w:rsidP="008F6BA7">
            <w:pPr>
              <w:rPr>
                <w:color w:val="000000"/>
                <w:sz w:val="22"/>
                <w:szCs w:val="22"/>
                <w:lang w:eastAsia="pl-PL"/>
              </w:rPr>
            </w:pPr>
            <w:r w:rsidRPr="005F6BD9">
              <w:rPr>
                <w:color w:val="000000"/>
                <w:sz w:val="22"/>
                <w:szCs w:val="22"/>
                <w:lang w:eastAsia="pl-PL"/>
              </w:rPr>
              <w:t>N1.</w:t>
            </w:r>
            <w:r w:rsidR="00C3757B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F6BD9">
              <w:rPr>
                <w:color w:val="000000"/>
                <w:sz w:val="22"/>
                <w:szCs w:val="22"/>
                <w:lang w:eastAsia="pl-PL"/>
              </w:rPr>
              <w:t>Wykład</w:t>
            </w:r>
            <w:r w:rsidR="005F6BD9">
              <w:rPr>
                <w:color w:val="000000"/>
                <w:sz w:val="22"/>
                <w:szCs w:val="22"/>
                <w:lang w:eastAsia="pl-PL"/>
              </w:rPr>
              <w:t>, prezentacja multimedialna</w:t>
            </w:r>
            <w:r w:rsidR="000A58AF">
              <w:rPr>
                <w:color w:val="000000"/>
                <w:sz w:val="22"/>
                <w:szCs w:val="22"/>
                <w:lang w:eastAsia="pl-PL"/>
              </w:rPr>
              <w:t>.</w:t>
            </w:r>
          </w:p>
          <w:p w14:paraId="2CDE1210" w14:textId="220FAE55" w:rsidR="008F6BA7" w:rsidRPr="005F6BD9" w:rsidRDefault="00392AEA" w:rsidP="008F6BA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A55C8A">
              <w:rPr>
                <w:color w:val="000000"/>
                <w:sz w:val="22"/>
                <w:szCs w:val="22"/>
              </w:rPr>
              <w:t>2</w:t>
            </w:r>
            <w:r w:rsidR="008F6BA7" w:rsidRPr="005F6BD9">
              <w:rPr>
                <w:color w:val="000000"/>
                <w:sz w:val="22"/>
                <w:szCs w:val="22"/>
              </w:rPr>
              <w:t>.</w:t>
            </w:r>
            <w:r w:rsidR="00B21448" w:rsidRPr="005F6BD9">
              <w:rPr>
                <w:color w:val="000000"/>
                <w:sz w:val="22"/>
                <w:szCs w:val="22"/>
              </w:rPr>
              <w:t xml:space="preserve"> </w:t>
            </w:r>
            <w:r w:rsidR="00FB34B2">
              <w:rPr>
                <w:color w:val="000000"/>
                <w:sz w:val="22"/>
                <w:szCs w:val="22"/>
              </w:rPr>
              <w:t xml:space="preserve">Praca w grupach </w:t>
            </w:r>
            <w:r w:rsidR="00FB34B2">
              <w:rPr>
                <w:sz w:val="22"/>
                <w:szCs w:val="22"/>
              </w:rPr>
              <w:t xml:space="preserve">zakończona prezentacją </w:t>
            </w:r>
            <w:r w:rsidR="00B91A1D">
              <w:rPr>
                <w:sz w:val="22"/>
                <w:szCs w:val="22"/>
              </w:rPr>
              <w:t>projektu</w:t>
            </w:r>
            <w:r w:rsidR="003F33D9" w:rsidRPr="005F6BD9">
              <w:rPr>
                <w:color w:val="000000"/>
                <w:sz w:val="22"/>
                <w:szCs w:val="22"/>
                <w:lang w:eastAsia="pl-PL"/>
              </w:rPr>
              <w:t>.</w:t>
            </w:r>
          </w:p>
          <w:p w14:paraId="3A86318B" w14:textId="41931220" w:rsidR="00A55C8A" w:rsidRDefault="008F6BA7" w:rsidP="008F6BA7">
            <w:pPr>
              <w:rPr>
                <w:color w:val="000000"/>
                <w:sz w:val="22"/>
                <w:szCs w:val="22"/>
                <w:lang w:eastAsia="pl-PL"/>
              </w:rPr>
            </w:pPr>
            <w:r w:rsidRPr="005F6BD9">
              <w:rPr>
                <w:color w:val="000000"/>
                <w:sz w:val="22"/>
                <w:szCs w:val="22"/>
                <w:lang w:eastAsia="pl-PL"/>
              </w:rPr>
              <w:t>N</w:t>
            </w:r>
            <w:r w:rsidR="00B40041">
              <w:rPr>
                <w:color w:val="000000"/>
                <w:sz w:val="22"/>
                <w:szCs w:val="22"/>
                <w:lang w:eastAsia="pl-PL"/>
              </w:rPr>
              <w:t>3.</w:t>
            </w:r>
            <w:r w:rsidRPr="005F6BD9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r w:rsidR="004F75AD">
              <w:rPr>
                <w:color w:val="000000"/>
                <w:sz w:val="22"/>
                <w:szCs w:val="22"/>
                <w:lang w:eastAsia="pl-PL"/>
              </w:rPr>
              <w:t>Ćwiczenia/</w:t>
            </w:r>
            <w:r w:rsidR="00D679AA">
              <w:rPr>
                <w:color w:val="000000"/>
                <w:sz w:val="22"/>
                <w:szCs w:val="22"/>
                <w:lang w:eastAsia="pl-PL"/>
              </w:rPr>
              <w:t>s</w:t>
            </w:r>
            <w:r w:rsidR="00C76D3E">
              <w:rPr>
                <w:color w:val="000000"/>
                <w:sz w:val="22"/>
                <w:szCs w:val="22"/>
                <w:lang w:eastAsia="pl-PL"/>
              </w:rPr>
              <w:t>tudia</w:t>
            </w:r>
            <w:r w:rsidRPr="005F6BD9">
              <w:rPr>
                <w:color w:val="000000"/>
                <w:sz w:val="22"/>
                <w:szCs w:val="22"/>
                <w:lang w:eastAsia="pl-PL"/>
              </w:rPr>
              <w:t xml:space="preserve"> przypadków</w:t>
            </w:r>
            <w:r w:rsidR="003F33D9" w:rsidRPr="005F6BD9">
              <w:rPr>
                <w:color w:val="000000"/>
                <w:sz w:val="22"/>
                <w:szCs w:val="22"/>
                <w:lang w:eastAsia="pl-PL"/>
              </w:rPr>
              <w:t>.</w:t>
            </w:r>
          </w:p>
          <w:p w14:paraId="2705C8FA" w14:textId="2DA4040D" w:rsidR="00A55C8A" w:rsidRDefault="008F6BA7" w:rsidP="008F6BA7">
            <w:pPr>
              <w:rPr>
                <w:color w:val="000000"/>
                <w:sz w:val="22"/>
                <w:szCs w:val="22"/>
                <w:lang w:eastAsia="pl-PL"/>
              </w:rPr>
            </w:pPr>
            <w:r w:rsidRPr="005F6BD9">
              <w:rPr>
                <w:color w:val="000000"/>
                <w:sz w:val="22"/>
                <w:szCs w:val="22"/>
                <w:lang w:eastAsia="pl-PL"/>
              </w:rPr>
              <w:t>N</w:t>
            </w:r>
            <w:r w:rsidR="00B40041">
              <w:rPr>
                <w:color w:val="000000"/>
                <w:sz w:val="22"/>
                <w:szCs w:val="22"/>
                <w:lang w:eastAsia="pl-PL"/>
              </w:rPr>
              <w:t>4.</w:t>
            </w:r>
            <w:r w:rsidR="003F33D9" w:rsidRPr="005F6BD9">
              <w:rPr>
                <w:color w:val="000000"/>
                <w:sz w:val="22"/>
                <w:szCs w:val="22"/>
                <w:lang w:eastAsia="pl-PL"/>
              </w:rPr>
              <w:t xml:space="preserve"> Dyskusja.</w:t>
            </w:r>
          </w:p>
          <w:p w14:paraId="5E67CBD3" w14:textId="4BFCB9B6" w:rsidR="008F6BA7" w:rsidRPr="005F6BD9" w:rsidRDefault="008F6BA7" w:rsidP="008F6BA7">
            <w:pPr>
              <w:rPr>
                <w:sz w:val="22"/>
                <w:szCs w:val="22"/>
              </w:rPr>
            </w:pPr>
            <w:r w:rsidRPr="005F6BD9">
              <w:rPr>
                <w:color w:val="000000"/>
                <w:sz w:val="22"/>
                <w:szCs w:val="22"/>
                <w:lang w:eastAsia="pl-PL"/>
              </w:rPr>
              <w:t>N</w:t>
            </w:r>
            <w:r w:rsidR="00B40041">
              <w:rPr>
                <w:color w:val="000000"/>
                <w:sz w:val="22"/>
                <w:szCs w:val="22"/>
                <w:lang w:eastAsia="pl-PL"/>
              </w:rPr>
              <w:t>5.</w:t>
            </w:r>
            <w:r w:rsidRPr="005F6BD9">
              <w:rPr>
                <w:color w:val="000000"/>
                <w:sz w:val="22"/>
                <w:szCs w:val="22"/>
                <w:lang w:eastAsia="pl-PL"/>
              </w:rPr>
              <w:t xml:space="preserve"> </w:t>
            </w:r>
            <w:r w:rsidR="00915B63">
              <w:t>Praca w grupach zakończona prezentacją referatu</w:t>
            </w:r>
            <w:r w:rsidR="00915B63" w:rsidRPr="00D33987">
              <w:t>.</w:t>
            </w:r>
          </w:p>
          <w:p w14:paraId="4F033997" w14:textId="06704031" w:rsidR="007358EE" w:rsidRPr="005F6BD9" w:rsidRDefault="00392AEA" w:rsidP="00E530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B40041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r w:rsidR="001D3847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ateriały dydaktyczne opublikowane na ePortalu.</w:t>
            </w:r>
          </w:p>
        </w:tc>
      </w:tr>
    </w:tbl>
    <w:p w14:paraId="2C08B9BE" w14:textId="77777777" w:rsidR="008F1AD2" w:rsidRPr="008A5A07" w:rsidRDefault="008F1AD2">
      <w:pPr>
        <w:rPr>
          <w:sz w:val="12"/>
          <w:szCs w:val="12"/>
        </w:rPr>
      </w:pPr>
    </w:p>
    <w:p w14:paraId="65CA86BD" w14:textId="77777777" w:rsidR="007333C4" w:rsidRPr="008A5A07" w:rsidRDefault="007333C4" w:rsidP="007333C4">
      <w:pPr>
        <w:jc w:val="center"/>
        <w:rPr>
          <w:b/>
          <w:sz w:val="22"/>
          <w:szCs w:val="22"/>
        </w:rPr>
      </w:pPr>
      <w:r w:rsidRPr="008A5A07">
        <w:rPr>
          <w:b/>
          <w:sz w:val="22"/>
          <w:szCs w:val="22"/>
        </w:rPr>
        <w:t xml:space="preserve">OCENA OSIĄGNIĘCIA </w:t>
      </w:r>
      <w:r w:rsidR="00C1459D" w:rsidRPr="008A5A07">
        <w:rPr>
          <w:b/>
          <w:sz w:val="22"/>
          <w:szCs w:val="22"/>
        </w:rPr>
        <w:t xml:space="preserve">PRZEDMIOTOWYCH </w:t>
      </w:r>
      <w:r w:rsidRPr="008A5A07">
        <w:rPr>
          <w:b/>
          <w:sz w:val="22"/>
          <w:szCs w:val="22"/>
        </w:rPr>
        <w:t xml:space="preserve">EFEKTÓW </w:t>
      </w:r>
      <w:r w:rsidR="00AB33CE" w:rsidRPr="008A5A07">
        <w:rPr>
          <w:b/>
          <w:sz w:val="22"/>
          <w:szCs w:val="22"/>
        </w:rPr>
        <w:t>UCZ</w:t>
      </w:r>
      <w:r w:rsidRPr="008A5A07">
        <w:rPr>
          <w:b/>
          <w:sz w:val="22"/>
          <w:szCs w:val="22"/>
        </w:rPr>
        <w:t>ENIA</w:t>
      </w:r>
      <w:r w:rsidR="00AB33CE" w:rsidRPr="008A5A07">
        <w:rPr>
          <w:b/>
          <w:sz w:val="22"/>
          <w:szCs w:val="22"/>
        </w:rPr>
        <w:t xml:space="preserve"> SIĘ</w:t>
      </w:r>
    </w:p>
    <w:p w14:paraId="259FDCE6" w14:textId="77777777" w:rsidR="007333C4" w:rsidRPr="008A5A07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2080"/>
        <w:gridCol w:w="4497"/>
      </w:tblGrid>
      <w:tr w:rsidR="00F91348" w:rsidRPr="008A5A07" w14:paraId="0CDA2883" w14:textId="77777777" w:rsidTr="00D93EB9">
        <w:tc>
          <w:tcPr>
            <w:tcW w:w="2483" w:type="dxa"/>
          </w:tcPr>
          <w:p w14:paraId="00EA2E0A" w14:textId="77777777" w:rsidR="007333C4" w:rsidRPr="008A5A07" w:rsidRDefault="007333C4" w:rsidP="009D49C5">
            <w:pPr>
              <w:rPr>
                <w:sz w:val="22"/>
                <w:szCs w:val="22"/>
              </w:rPr>
            </w:pPr>
            <w:r w:rsidRPr="008A5A07">
              <w:rPr>
                <w:b/>
                <w:sz w:val="22"/>
                <w:szCs w:val="22"/>
              </w:rPr>
              <w:t>Ocen</w:t>
            </w:r>
            <w:r w:rsidR="009D49C5" w:rsidRPr="008A5A07">
              <w:rPr>
                <w:b/>
                <w:sz w:val="22"/>
                <w:szCs w:val="22"/>
              </w:rPr>
              <w:t>y</w:t>
            </w:r>
            <w:r w:rsidR="009D49C5" w:rsidRPr="008A5A07">
              <w:rPr>
                <w:b/>
                <w:bCs/>
              </w:rPr>
              <w:t xml:space="preserve"> </w:t>
            </w:r>
            <w:r w:rsidR="009D49C5" w:rsidRPr="008A5A07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0" w:type="dxa"/>
          </w:tcPr>
          <w:p w14:paraId="32F4D7E0" w14:textId="77777777" w:rsidR="007333C4" w:rsidRPr="008A5A07" w:rsidRDefault="007333C4" w:rsidP="00AB33CE">
            <w:pPr>
              <w:rPr>
                <w:sz w:val="20"/>
                <w:szCs w:val="20"/>
              </w:rPr>
            </w:pPr>
            <w:r w:rsidRPr="008A5A07">
              <w:rPr>
                <w:szCs w:val="20"/>
              </w:rPr>
              <w:t xml:space="preserve">Numer efektu </w:t>
            </w:r>
            <w:r w:rsidR="00AB33CE" w:rsidRPr="008A5A07">
              <w:rPr>
                <w:szCs w:val="20"/>
              </w:rPr>
              <w:t>uczenia się</w:t>
            </w:r>
          </w:p>
        </w:tc>
        <w:tc>
          <w:tcPr>
            <w:tcW w:w="4497" w:type="dxa"/>
          </w:tcPr>
          <w:p w14:paraId="760A8696" w14:textId="77777777" w:rsidR="007333C4" w:rsidRPr="008A5A07" w:rsidRDefault="007333C4" w:rsidP="00AB33CE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 xml:space="preserve">Sposób oceny osiągnięcia efektu </w:t>
            </w:r>
            <w:r w:rsidR="00AB33CE" w:rsidRPr="008A5A07">
              <w:rPr>
                <w:sz w:val="22"/>
                <w:szCs w:val="22"/>
              </w:rPr>
              <w:t>uczenia się</w:t>
            </w:r>
          </w:p>
        </w:tc>
      </w:tr>
      <w:tr w:rsidR="00F91348" w:rsidRPr="000F1FC1" w14:paraId="386F83E7" w14:textId="77777777" w:rsidTr="00D93EB9">
        <w:tc>
          <w:tcPr>
            <w:tcW w:w="2483" w:type="dxa"/>
          </w:tcPr>
          <w:p w14:paraId="2850D6C6" w14:textId="77777777" w:rsidR="007333C4" w:rsidRPr="000F1FC1" w:rsidRDefault="009D49C5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F1</w:t>
            </w:r>
          </w:p>
        </w:tc>
        <w:tc>
          <w:tcPr>
            <w:tcW w:w="2080" w:type="dxa"/>
          </w:tcPr>
          <w:p w14:paraId="404C31B6" w14:textId="3FC22A6D" w:rsidR="007333C4" w:rsidRPr="000F1FC1" w:rsidRDefault="00A17F50" w:rsidP="007C72CA">
            <w:pPr>
              <w:rPr>
                <w:sz w:val="22"/>
                <w:szCs w:val="22"/>
              </w:rPr>
            </w:pPr>
            <w:r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FE5C5A" w:rsidRPr="000F1FC1">
              <w:rPr>
                <w:bCs/>
                <w:color w:val="000000"/>
                <w:sz w:val="22"/>
                <w:szCs w:val="22"/>
              </w:rPr>
              <w:t>_W01</w:t>
            </w:r>
            <w:r w:rsidR="00657B1A" w:rsidRPr="000F1FC1">
              <w:rPr>
                <w:bCs/>
                <w:color w:val="000000"/>
                <w:sz w:val="22"/>
                <w:szCs w:val="22"/>
              </w:rPr>
              <w:t xml:space="preserve">, </w:t>
            </w:r>
            <w:r w:rsidR="00A4082F" w:rsidRPr="000F1FC1">
              <w:rPr>
                <w:bCs/>
                <w:color w:val="000000"/>
                <w:sz w:val="22"/>
                <w:szCs w:val="22"/>
              </w:rPr>
              <w:t>PEU_W0</w:t>
            </w:r>
            <w:r w:rsidR="00D704E7">
              <w:rPr>
                <w:bCs/>
                <w:color w:val="000000"/>
                <w:sz w:val="22"/>
                <w:szCs w:val="22"/>
              </w:rPr>
              <w:t>2</w:t>
            </w:r>
            <w:r w:rsidR="00A4082F" w:rsidRPr="000F1FC1">
              <w:rPr>
                <w:bCs/>
                <w:color w:val="000000"/>
                <w:sz w:val="22"/>
                <w:szCs w:val="22"/>
              </w:rPr>
              <w:t>,</w:t>
            </w:r>
            <w:r w:rsidR="00D704E7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657B1A" w:rsidRPr="000F1FC1">
              <w:rPr>
                <w:bCs/>
                <w:color w:val="000000"/>
                <w:sz w:val="22"/>
                <w:szCs w:val="22"/>
              </w:rPr>
              <w:t>_K0</w:t>
            </w:r>
            <w:r w:rsidR="00AF7844" w:rsidRPr="000F1FC1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7" w:type="dxa"/>
          </w:tcPr>
          <w:p w14:paraId="461BED68" w14:textId="77777777" w:rsidR="007333C4" w:rsidRPr="000F1FC1" w:rsidRDefault="005B6000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Egzamin</w:t>
            </w:r>
          </w:p>
        </w:tc>
      </w:tr>
      <w:tr w:rsidR="00F91348" w:rsidRPr="000F1FC1" w14:paraId="3D25D143" w14:textId="77777777" w:rsidTr="00D93EB9">
        <w:tc>
          <w:tcPr>
            <w:tcW w:w="2483" w:type="dxa"/>
          </w:tcPr>
          <w:p w14:paraId="2923F595" w14:textId="77777777" w:rsidR="007333C4" w:rsidRPr="000F1FC1" w:rsidRDefault="009D49C5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F2</w:t>
            </w:r>
          </w:p>
        </w:tc>
        <w:tc>
          <w:tcPr>
            <w:tcW w:w="2080" w:type="dxa"/>
          </w:tcPr>
          <w:p w14:paraId="6391259A" w14:textId="0EE6ECBE" w:rsidR="00FE5C5A" w:rsidRPr="000F1FC1" w:rsidRDefault="00715345" w:rsidP="007C72CA">
            <w:pPr>
              <w:rPr>
                <w:bCs/>
                <w:color w:val="000000"/>
                <w:sz w:val="22"/>
                <w:szCs w:val="22"/>
              </w:rPr>
            </w:pPr>
            <w:r w:rsidRPr="000F1FC1">
              <w:rPr>
                <w:bCs/>
                <w:color w:val="000000"/>
                <w:sz w:val="22"/>
                <w:szCs w:val="22"/>
              </w:rPr>
              <w:t>PEU_W01, PEU_W0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0F1FC1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17F50"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FE5C5A" w:rsidRPr="000F1FC1">
              <w:rPr>
                <w:bCs/>
                <w:color w:val="000000"/>
                <w:sz w:val="22"/>
                <w:szCs w:val="22"/>
              </w:rPr>
              <w:t>_U01</w:t>
            </w:r>
            <w:r w:rsidR="00733562" w:rsidRPr="000F1FC1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0F5847" w:rsidRPr="000F1FC1">
              <w:rPr>
                <w:color w:val="000000"/>
                <w:sz w:val="22"/>
                <w:szCs w:val="22"/>
              </w:rPr>
              <w:t>÷</w:t>
            </w:r>
            <w:r w:rsidR="00FE5C5A" w:rsidRPr="000F1FC1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17F50"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FE5C5A" w:rsidRPr="000F1FC1">
              <w:rPr>
                <w:bCs/>
                <w:color w:val="000000"/>
                <w:sz w:val="22"/>
                <w:szCs w:val="22"/>
              </w:rPr>
              <w:t>_U0</w:t>
            </w:r>
            <w:r w:rsidR="000F5847" w:rsidRPr="000F1FC1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497" w:type="dxa"/>
          </w:tcPr>
          <w:p w14:paraId="525C61EE" w14:textId="77777777" w:rsidR="007333C4" w:rsidRPr="000F1FC1" w:rsidRDefault="00FE5C5A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Ocena merytoryczna projektu</w:t>
            </w:r>
          </w:p>
        </w:tc>
      </w:tr>
      <w:tr w:rsidR="00F91348" w:rsidRPr="000F1FC1" w14:paraId="48E60AE6" w14:textId="77777777" w:rsidTr="00D93EB9">
        <w:tc>
          <w:tcPr>
            <w:tcW w:w="2483" w:type="dxa"/>
          </w:tcPr>
          <w:p w14:paraId="6ED9BD18" w14:textId="77777777" w:rsidR="007333C4" w:rsidRPr="000F1FC1" w:rsidRDefault="009D49C5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lastRenderedPageBreak/>
              <w:t>F3</w:t>
            </w:r>
          </w:p>
        </w:tc>
        <w:tc>
          <w:tcPr>
            <w:tcW w:w="2080" w:type="dxa"/>
          </w:tcPr>
          <w:p w14:paraId="3238460B" w14:textId="45EF2791" w:rsidR="007333C4" w:rsidRPr="000F1FC1" w:rsidRDefault="00A17F50" w:rsidP="00212538">
            <w:pPr>
              <w:rPr>
                <w:sz w:val="22"/>
                <w:szCs w:val="22"/>
              </w:rPr>
            </w:pPr>
            <w:r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657B1A" w:rsidRPr="000F1FC1">
              <w:rPr>
                <w:bCs/>
                <w:color w:val="000000"/>
                <w:sz w:val="22"/>
                <w:szCs w:val="22"/>
              </w:rPr>
              <w:t>_K0</w:t>
            </w:r>
            <w:r w:rsidR="0079404C">
              <w:rPr>
                <w:bCs/>
                <w:color w:val="000000"/>
                <w:sz w:val="22"/>
                <w:szCs w:val="22"/>
              </w:rPr>
              <w:t>3</w:t>
            </w:r>
            <w:r w:rsidR="00212538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12538" w:rsidRPr="000F1FC1">
              <w:rPr>
                <w:color w:val="000000"/>
                <w:sz w:val="22"/>
                <w:szCs w:val="22"/>
              </w:rPr>
              <w:t>÷</w:t>
            </w:r>
            <w:r w:rsidR="00657B1A" w:rsidRPr="000F1FC1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657B1A" w:rsidRPr="000F1FC1">
              <w:rPr>
                <w:bCs/>
                <w:color w:val="000000"/>
                <w:sz w:val="22"/>
                <w:szCs w:val="22"/>
              </w:rPr>
              <w:t>_K0</w:t>
            </w:r>
            <w:r w:rsidR="00212538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7" w:type="dxa"/>
          </w:tcPr>
          <w:p w14:paraId="33E3E572" w14:textId="77777777" w:rsidR="007333C4" w:rsidRPr="000F1FC1" w:rsidRDefault="00FE5C5A" w:rsidP="00445A01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Ocena terminowości oddania projektu</w:t>
            </w:r>
          </w:p>
        </w:tc>
      </w:tr>
      <w:tr w:rsidR="00F91348" w:rsidRPr="000F1FC1" w14:paraId="1ABF069A" w14:textId="77777777" w:rsidTr="00D93EB9">
        <w:tc>
          <w:tcPr>
            <w:tcW w:w="2483" w:type="dxa"/>
          </w:tcPr>
          <w:p w14:paraId="3C3CF425" w14:textId="77777777" w:rsidR="00FE5C5A" w:rsidRPr="000F1FC1" w:rsidRDefault="00FE5C5A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F4</w:t>
            </w:r>
          </w:p>
        </w:tc>
        <w:tc>
          <w:tcPr>
            <w:tcW w:w="2080" w:type="dxa"/>
          </w:tcPr>
          <w:p w14:paraId="096EFA13" w14:textId="712A0C9D" w:rsidR="00FE5C5A" w:rsidRPr="000F1FC1" w:rsidRDefault="00134963" w:rsidP="009D49C5">
            <w:pPr>
              <w:rPr>
                <w:sz w:val="22"/>
                <w:szCs w:val="22"/>
              </w:rPr>
            </w:pPr>
            <w:r w:rsidRPr="000F1FC1">
              <w:rPr>
                <w:bCs/>
                <w:color w:val="000000"/>
                <w:sz w:val="22"/>
                <w:szCs w:val="22"/>
              </w:rPr>
              <w:t>PEU_W01, PEU_W0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0F1FC1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17F50" w:rsidRPr="000F1FC1">
              <w:rPr>
                <w:sz w:val="22"/>
                <w:szCs w:val="22"/>
              </w:rPr>
              <w:t>PEU</w:t>
            </w:r>
            <w:r w:rsidR="00657B1A" w:rsidRPr="000F1FC1">
              <w:rPr>
                <w:sz w:val="22"/>
                <w:szCs w:val="22"/>
              </w:rPr>
              <w:t>_</w:t>
            </w:r>
            <w:r w:rsidR="00F91348" w:rsidRPr="000F1FC1">
              <w:rPr>
                <w:sz w:val="22"/>
                <w:szCs w:val="22"/>
              </w:rPr>
              <w:t>U01</w:t>
            </w:r>
            <w:r w:rsidR="008F0163">
              <w:rPr>
                <w:sz w:val="22"/>
                <w:szCs w:val="22"/>
              </w:rPr>
              <w:t xml:space="preserve"> </w:t>
            </w:r>
            <w:r w:rsidR="008F0163" w:rsidRPr="000F1FC1">
              <w:rPr>
                <w:color w:val="000000"/>
                <w:sz w:val="22"/>
                <w:szCs w:val="22"/>
              </w:rPr>
              <w:t>÷</w:t>
            </w:r>
            <w:r w:rsidR="008F0163" w:rsidRPr="000F1FC1">
              <w:rPr>
                <w:bCs/>
                <w:color w:val="000000"/>
                <w:sz w:val="22"/>
                <w:szCs w:val="22"/>
              </w:rPr>
              <w:t xml:space="preserve"> PEU_U04</w:t>
            </w:r>
            <w:r w:rsidR="002E482E" w:rsidRPr="000F1FC1">
              <w:rPr>
                <w:sz w:val="22"/>
                <w:szCs w:val="22"/>
              </w:rPr>
              <w:t xml:space="preserve">, </w:t>
            </w:r>
            <w:r w:rsidRPr="000F1FC1">
              <w:rPr>
                <w:bCs/>
                <w:color w:val="000000"/>
                <w:sz w:val="22"/>
                <w:szCs w:val="22"/>
              </w:rPr>
              <w:t>PEU_K0</w:t>
            </w:r>
            <w:r>
              <w:rPr>
                <w:bCs/>
                <w:color w:val="000000"/>
                <w:sz w:val="22"/>
                <w:szCs w:val="22"/>
              </w:rPr>
              <w:t xml:space="preserve">3 </w:t>
            </w:r>
            <w:r w:rsidRPr="000F1FC1">
              <w:rPr>
                <w:color w:val="000000"/>
                <w:sz w:val="22"/>
                <w:szCs w:val="22"/>
              </w:rPr>
              <w:t>÷</w:t>
            </w:r>
            <w:r w:rsidRPr="000F1FC1">
              <w:rPr>
                <w:bCs/>
                <w:color w:val="000000"/>
                <w:sz w:val="22"/>
                <w:szCs w:val="22"/>
              </w:rPr>
              <w:t xml:space="preserve"> PEU_K0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7" w:type="dxa"/>
          </w:tcPr>
          <w:p w14:paraId="017C5B16" w14:textId="77777777" w:rsidR="00FE5C5A" w:rsidRPr="000F1FC1" w:rsidRDefault="00657B1A" w:rsidP="00657B1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Ocena prezentacji</w:t>
            </w:r>
            <w:r w:rsidR="00FE5C5A" w:rsidRPr="000F1FC1">
              <w:rPr>
                <w:sz w:val="22"/>
                <w:szCs w:val="22"/>
              </w:rPr>
              <w:t xml:space="preserve"> wyników projektu </w:t>
            </w:r>
          </w:p>
        </w:tc>
      </w:tr>
      <w:tr w:rsidR="00F91348" w:rsidRPr="000F1FC1" w14:paraId="07618F2E" w14:textId="77777777" w:rsidTr="00D93EB9">
        <w:tc>
          <w:tcPr>
            <w:tcW w:w="2483" w:type="dxa"/>
          </w:tcPr>
          <w:p w14:paraId="2D6D10D9" w14:textId="77777777" w:rsidR="00FE5C5A" w:rsidRPr="000F1FC1" w:rsidRDefault="00FE5C5A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F5</w:t>
            </w:r>
          </w:p>
        </w:tc>
        <w:tc>
          <w:tcPr>
            <w:tcW w:w="2080" w:type="dxa"/>
          </w:tcPr>
          <w:p w14:paraId="4C2C1E13" w14:textId="58950B2D" w:rsidR="00FE5C5A" w:rsidRPr="000F1FC1" w:rsidRDefault="002D00BB" w:rsidP="009D49C5">
            <w:pPr>
              <w:rPr>
                <w:sz w:val="22"/>
                <w:szCs w:val="22"/>
              </w:rPr>
            </w:pPr>
            <w:r w:rsidRPr="000F1FC1">
              <w:rPr>
                <w:bCs/>
                <w:color w:val="000000"/>
                <w:sz w:val="22"/>
                <w:szCs w:val="22"/>
              </w:rPr>
              <w:t>PEU_W01, PEU_W0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  <w:r w:rsidRPr="000F1FC1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F91348" w:rsidRPr="000F1FC1">
              <w:rPr>
                <w:sz w:val="22"/>
                <w:szCs w:val="22"/>
              </w:rPr>
              <w:t xml:space="preserve"> </w:t>
            </w:r>
            <w:r w:rsidR="00A17F50"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F91348" w:rsidRPr="000F1FC1">
              <w:rPr>
                <w:bCs/>
                <w:color w:val="000000"/>
                <w:sz w:val="22"/>
                <w:szCs w:val="22"/>
              </w:rPr>
              <w:t>_K0</w:t>
            </w:r>
            <w:r w:rsidR="002B48D4">
              <w:rPr>
                <w:bCs/>
                <w:color w:val="000000"/>
                <w:sz w:val="22"/>
                <w:szCs w:val="22"/>
              </w:rPr>
              <w:t xml:space="preserve">3, </w:t>
            </w:r>
            <w:r w:rsidR="002B48D4" w:rsidRPr="000F1FC1">
              <w:rPr>
                <w:bCs/>
                <w:color w:val="000000"/>
                <w:sz w:val="22"/>
                <w:szCs w:val="22"/>
              </w:rPr>
              <w:t>PEU_K0</w:t>
            </w:r>
            <w:r w:rsidR="002B48D4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497" w:type="dxa"/>
          </w:tcPr>
          <w:p w14:paraId="538A9ACD" w14:textId="0F60A949" w:rsidR="00FE5C5A" w:rsidRPr="000F1FC1" w:rsidRDefault="00E87660" w:rsidP="00643528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 xml:space="preserve">Ocena </w:t>
            </w:r>
            <w:r w:rsidR="00643528" w:rsidRPr="000F1FC1">
              <w:rPr>
                <w:sz w:val="22"/>
                <w:szCs w:val="22"/>
              </w:rPr>
              <w:t xml:space="preserve">merytoryczna i formalna </w:t>
            </w:r>
            <w:r w:rsidRPr="000F1FC1">
              <w:rPr>
                <w:sz w:val="22"/>
                <w:szCs w:val="22"/>
              </w:rPr>
              <w:t>prezentacji</w:t>
            </w:r>
            <w:r w:rsidR="00BA2415">
              <w:rPr>
                <w:sz w:val="22"/>
                <w:szCs w:val="22"/>
              </w:rPr>
              <w:t xml:space="preserve"> (referatu)</w:t>
            </w:r>
            <w:r w:rsidR="003F33D9" w:rsidRPr="000F1FC1">
              <w:rPr>
                <w:sz w:val="22"/>
                <w:szCs w:val="22"/>
              </w:rPr>
              <w:t>.</w:t>
            </w:r>
            <w:r w:rsidRPr="000F1FC1">
              <w:rPr>
                <w:sz w:val="22"/>
                <w:szCs w:val="22"/>
              </w:rPr>
              <w:t xml:space="preserve"> </w:t>
            </w:r>
          </w:p>
        </w:tc>
      </w:tr>
      <w:tr w:rsidR="00F91348" w:rsidRPr="000F1FC1" w14:paraId="56478083" w14:textId="77777777" w:rsidTr="00D93EB9">
        <w:tc>
          <w:tcPr>
            <w:tcW w:w="2483" w:type="dxa"/>
          </w:tcPr>
          <w:p w14:paraId="44BE8FFB" w14:textId="77777777" w:rsidR="00F91348" w:rsidRPr="000F1FC1" w:rsidRDefault="00F91348" w:rsidP="007C72CA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F6</w:t>
            </w:r>
          </w:p>
        </w:tc>
        <w:tc>
          <w:tcPr>
            <w:tcW w:w="2080" w:type="dxa"/>
          </w:tcPr>
          <w:p w14:paraId="5DA679D5" w14:textId="71ACDF81" w:rsidR="00F91348" w:rsidRPr="000F1FC1" w:rsidRDefault="00A17F50" w:rsidP="009D49C5">
            <w:pPr>
              <w:rPr>
                <w:sz w:val="22"/>
                <w:szCs w:val="22"/>
              </w:rPr>
            </w:pPr>
            <w:r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F91348" w:rsidRPr="000F1FC1">
              <w:rPr>
                <w:bCs/>
                <w:color w:val="000000"/>
                <w:sz w:val="22"/>
                <w:szCs w:val="22"/>
              </w:rPr>
              <w:t>_U01</w:t>
            </w:r>
            <w:r w:rsidR="00470823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470823" w:rsidRPr="000F1FC1">
              <w:rPr>
                <w:color w:val="000000"/>
                <w:sz w:val="22"/>
                <w:szCs w:val="22"/>
              </w:rPr>
              <w:t>÷</w:t>
            </w:r>
            <w:r w:rsidR="00470823">
              <w:rPr>
                <w:color w:val="000000"/>
                <w:sz w:val="22"/>
                <w:szCs w:val="22"/>
              </w:rPr>
              <w:t xml:space="preserve"> </w:t>
            </w:r>
            <w:r w:rsidR="00470823" w:rsidRPr="000F1FC1">
              <w:rPr>
                <w:bCs/>
                <w:color w:val="000000"/>
                <w:sz w:val="22"/>
                <w:szCs w:val="22"/>
              </w:rPr>
              <w:t>PEU_U0</w:t>
            </w:r>
            <w:r w:rsidR="00470823">
              <w:rPr>
                <w:bCs/>
                <w:color w:val="000000"/>
                <w:sz w:val="22"/>
                <w:szCs w:val="22"/>
              </w:rPr>
              <w:t>4,</w:t>
            </w:r>
            <w:r w:rsidR="002E482E" w:rsidRPr="000F1FC1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F1FC1">
              <w:rPr>
                <w:bCs/>
                <w:color w:val="000000"/>
                <w:sz w:val="22"/>
                <w:szCs w:val="22"/>
              </w:rPr>
              <w:t>PEU</w:t>
            </w:r>
            <w:r w:rsidR="002E482E" w:rsidRPr="000F1FC1">
              <w:rPr>
                <w:bCs/>
                <w:color w:val="000000"/>
                <w:sz w:val="22"/>
                <w:szCs w:val="22"/>
              </w:rPr>
              <w:t>_K0</w:t>
            </w:r>
            <w:r w:rsidR="00337F33">
              <w:rPr>
                <w:bCs/>
                <w:color w:val="000000"/>
                <w:sz w:val="22"/>
                <w:szCs w:val="22"/>
              </w:rPr>
              <w:t xml:space="preserve">1 </w:t>
            </w:r>
            <w:r w:rsidR="00337F33" w:rsidRPr="000F1FC1">
              <w:rPr>
                <w:color w:val="000000"/>
                <w:sz w:val="22"/>
                <w:szCs w:val="22"/>
              </w:rPr>
              <w:t>÷</w:t>
            </w:r>
            <w:r w:rsidR="00337F33">
              <w:rPr>
                <w:color w:val="000000"/>
                <w:sz w:val="22"/>
                <w:szCs w:val="22"/>
              </w:rPr>
              <w:t xml:space="preserve"> </w:t>
            </w:r>
            <w:r w:rsidR="00337F33" w:rsidRPr="000F1FC1">
              <w:rPr>
                <w:bCs/>
                <w:color w:val="000000"/>
                <w:sz w:val="22"/>
                <w:szCs w:val="22"/>
              </w:rPr>
              <w:t>PEU_K0</w:t>
            </w:r>
            <w:r w:rsidR="00337F33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7" w:type="dxa"/>
          </w:tcPr>
          <w:p w14:paraId="569CBE90" w14:textId="77777777" w:rsidR="00F91348" w:rsidRPr="000F1FC1" w:rsidRDefault="00F91348" w:rsidP="00F91348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 xml:space="preserve">Ocena </w:t>
            </w:r>
            <w:r w:rsidR="002E482E" w:rsidRPr="000F1FC1">
              <w:rPr>
                <w:sz w:val="22"/>
                <w:szCs w:val="22"/>
              </w:rPr>
              <w:t xml:space="preserve">sposobu </w:t>
            </w:r>
            <w:r w:rsidR="00F11AD5" w:rsidRPr="000F1FC1">
              <w:rPr>
                <w:sz w:val="22"/>
                <w:szCs w:val="22"/>
              </w:rPr>
              <w:t>analizowania przypadków</w:t>
            </w:r>
            <w:r w:rsidR="003F33D9" w:rsidRPr="000F1FC1">
              <w:rPr>
                <w:sz w:val="22"/>
                <w:szCs w:val="22"/>
              </w:rPr>
              <w:t>.</w:t>
            </w:r>
          </w:p>
        </w:tc>
      </w:tr>
      <w:tr w:rsidR="00337F33" w:rsidRPr="000F1FC1" w14:paraId="5670A36C" w14:textId="77777777" w:rsidTr="00D93EB9">
        <w:tc>
          <w:tcPr>
            <w:tcW w:w="2483" w:type="dxa"/>
          </w:tcPr>
          <w:p w14:paraId="101A1881" w14:textId="77777777" w:rsidR="00337F33" w:rsidRPr="000F1FC1" w:rsidRDefault="00337F33" w:rsidP="00337F33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>F7</w:t>
            </w:r>
          </w:p>
        </w:tc>
        <w:tc>
          <w:tcPr>
            <w:tcW w:w="2080" w:type="dxa"/>
          </w:tcPr>
          <w:p w14:paraId="542ACA74" w14:textId="7DE3BC07" w:rsidR="00337F33" w:rsidRPr="000F1FC1" w:rsidRDefault="00337F33" w:rsidP="00337F33">
            <w:pPr>
              <w:rPr>
                <w:sz w:val="22"/>
                <w:szCs w:val="22"/>
              </w:rPr>
            </w:pPr>
            <w:r w:rsidRPr="000F1FC1">
              <w:rPr>
                <w:bCs/>
                <w:color w:val="000000"/>
                <w:sz w:val="22"/>
                <w:szCs w:val="22"/>
              </w:rPr>
              <w:t>PEU_U01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F1FC1">
              <w:rPr>
                <w:color w:val="000000"/>
                <w:sz w:val="22"/>
                <w:szCs w:val="22"/>
              </w:rPr>
              <w:t>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F1FC1">
              <w:rPr>
                <w:bCs/>
                <w:color w:val="000000"/>
                <w:sz w:val="22"/>
                <w:szCs w:val="22"/>
              </w:rPr>
              <w:t>PEU_U0</w:t>
            </w:r>
            <w:r>
              <w:rPr>
                <w:bCs/>
                <w:color w:val="000000"/>
                <w:sz w:val="22"/>
                <w:szCs w:val="22"/>
              </w:rPr>
              <w:t>4,</w:t>
            </w:r>
            <w:r w:rsidRPr="000F1FC1">
              <w:rPr>
                <w:bCs/>
                <w:color w:val="000000"/>
                <w:sz w:val="22"/>
                <w:szCs w:val="22"/>
              </w:rPr>
              <w:t xml:space="preserve"> PEU_K0</w:t>
            </w:r>
            <w:r>
              <w:rPr>
                <w:bCs/>
                <w:color w:val="000000"/>
                <w:sz w:val="22"/>
                <w:szCs w:val="22"/>
              </w:rPr>
              <w:t xml:space="preserve">1 </w:t>
            </w:r>
            <w:r w:rsidRPr="000F1FC1">
              <w:rPr>
                <w:color w:val="000000"/>
                <w:sz w:val="22"/>
                <w:szCs w:val="22"/>
              </w:rPr>
              <w:t>÷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F1FC1">
              <w:rPr>
                <w:bCs/>
                <w:color w:val="000000"/>
                <w:sz w:val="22"/>
                <w:szCs w:val="22"/>
              </w:rPr>
              <w:t>PEU_K0</w:t>
            </w:r>
            <w:r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497" w:type="dxa"/>
          </w:tcPr>
          <w:p w14:paraId="08A5A9D2" w14:textId="3C753A57" w:rsidR="00337F33" w:rsidRPr="000F1FC1" w:rsidRDefault="00337F33" w:rsidP="00337F33">
            <w:pPr>
              <w:rPr>
                <w:sz w:val="22"/>
                <w:szCs w:val="22"/>
              </w:rPr>
            </w:pPr>
            <w:r w:rsidRPr="000F1FC1">
              <w:rPr>
                <w:sz w:val="22"/>
                <w:szCs w:val="22"/>
              </w:rPr>
              <w:t xml:space="preserve">Ocena </w:t>
            </w:r>
            <w:r>
              <w:rPr>
                <w:sz w:val="22"/>
                <w:szCs w:val="22"/>
              </w:rPr>
              <w:t>aktywności</w:t>
            </w:r>
            <w:r w:rsidRPr="000F1FC1">
              <w:rPr>
                <w:sz w:val="22"/>
                <w:szCs w:val="22"/>
              </w:rPr>
              <w:t>.</w:t>
            </w:r>
          </w:p>
        </w:tc>
      </w:tr>
      <w:tr w:rsidR="00337F33" w:rsidRPr="006177C3" w14:paraId="2290FE2A" w14:textId="77777777" w:rsidTr="00D93EB9">
        <w:trPr>
          <w:trHeight w:val="848"/>
        </w:trPr>
        <w:tc>
          <w:tcPr>
            <w:tcW w:w="9060" w:type="dxa"/>
            <w:gridSpan w:val="3"/>
          </w:tcPr>
          <w:p w14:paraId="3A3A40AC" w14:textId="6317002F" w:rsidR="00337F33" w:rsidRPr="008A5A07" w:rsidRDefault="00337F33" w:rsidP="00337F3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P=</w:t>
            </w:r>
            <w:r>
              <w:rPr>
                <w:sz w:val="22"/>
                <w:szCs w:val="22"/>
              </w:rPr>
              <w:t>0,9*</w:t>
            </w:r>
            <w:r w:rsidRPr="008A5A07">
              <w:rPr>
                <w:sz w:val="22"/>
                <w:szCs w:val="22"/>
              </w:rPr>
              <w:t>F1</w:t>
            </w:r>
            <w:r>
              <w:rPr>
                <w:sz w:val="22"/>
                <w:szCs w:val="22"/>
              </w:rPr>
              <w:t>+0,1*F7</w:t>
            </w:r>
            <w:r w:rsidRPr="008A5A07">
              <w:rPr>
                <w:sz w:val="22"/>
                <w:szCs w:val="22"/>
              </w:rPr>
              <w:t xml:space="preserve"> (wykład)</w:t>
            </w:r>
          </w:p>
          <w:p w14:paraId="67CFE98A" w14:textId="77777777" w:rsidR="00337F33" w:rsidRPr="008A5A07" w:rsidRDefault="00337F33" w:rsidP="00337F33">
            <w:pPr>
              <w:rPr>
                <w:sz w:val="22"/>
                <w:szCs w:val="22"/>
              </w:rPr>
            </w:pPr>
            <w:r w:rsidRPr="008A5A07">
              <w:rPr>
                <w:sz w:val="22"/>
                <w:szCs w:val="22"/>
              </w:rPr>
              <w:t>P=0,8*F2+0,1*F3+0,1*F4 (projekt)</w:t>
            </w:r>
          </w:p>
          <w:p w14:paraId="2E3F31EB" w14:textId="77777777" w:rsidR="00337F33" w:rsidRPr="008A5A07" w:rsidRDefault="00337F33" w:rsidP="00337F33">
            <w:pPr>
              <w:rPr>
                <w:sz w:val="22"/>
                <w:szCs w:val="22"/>
                <w:lang w:val="en-CA"/>
              </w:rPr>
            </w:pPr>
            <w:r w:rsidRPr="008A5A07">
              <w:rPr>
                <w:sz w:val="22"/>
                <w:szCs w:val="22"/>
                <w:lang w:val="en-CA"/>
              </w:rPr>
              <w:t>P=0,7*F5+0,3*F6+0,1*F7 (seminarium)</w:t>
            </w:r>
          </w:p>
          <w:p w14:paraId="496AD598" w14:textId="77777777" w:rsidR="00337F33" w:rsidRPr="008A5A07" w:rsidRDefault="00337F33" w:rsidP="00337F33">
            <w:pPr>
              <w:rPr>
                <w:sz w:val="22"/>
                <w:szCs w:val="22"/>
                <w:lang w:val="en-CA"/>
              </w:rPr>
            </w:pPr>
          </w:p>
        </w:tc>
      </w:tr>
    </w:tbl>
    <w:p w14:paraId="7617BB55" w14:textId="77777777" w:rsidR="009A33BF" w:rsidRPr="008A5A07" w:rsidRDefault="009A33BF">
      <w:pPr>
        <w:rPr>
          <w:sz w:val="12"/>
          <w:szCs w:val="12"/>
          <w:lang w:val="en-CA"/>
        </w:rPr>
      </w:pPr>
    </w:p>
    <w:p w14:paraId="077AB35A" w14:textId="77777777" w:rsidR="00657B1A" w:rsidRPr="008A5A07" w:rsidRDefault="00657B1A" w:rsidP="00FE5C5A">
      <w:pPr>
        <w:rPr>
          <w:sz w:val="12"/>
          <w:szCs w:val="12"/>
          <w:lang w:val="en-CA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8A5A07" w14:paraId="5B8A49C1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F46C3" w14:textId="77777777" w:rsidR="009A3831" w:rsidRPr="008A5A07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 w:rsidRPr="008A5A07">
              <w:rPr>
                <w:b/>
                <w:bCs/>
              </w:rPr>
              <w:t>LITERATURA PODSTAWOWA I UZUPEŁNIAJĄCA</w:t>
            </w:r>
          </w:p>
        </w:tc>
      </w:tr>
      <w:tr w:rsidR="002B5912" w:rsidRPr="008A5A07" w14:paraId="307E8EDA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3C63AD" w14:textId="77777777" w:rsidR="002B5912" w:rsidRPr="008A5A07" w:rsidRDefault="002B5912" w:rsidP="00C42A4D">
            <w:pPr>
              <w:snapToGrid w:val="0"/>
              <w:spacing w:after="60"/>
              <w:ind w:left="507" w:hanging="507"/>
              <w:rPr>
                <w:b/>
                <w:bCs/>
                <w:caps/>
                <w:szCs w:val="18"/>
                <w:u w:val="single"/>
              </w:rPr>
            </w:pPr>
          </w:p>
          <w:p w14:paraId="1EC8D9A3" w14:textId="77777777" w:rsidR="002B5912" w:rsidRPr="008A5A07" w:rsidRDefault="002B5912" w:rsidP="00C42A4D">
            <w:pPr>
              <w:snapToGrid w:val="0"/>
              <w:spacing w:after="60"/>
              <w:ind w:left="507" w:hanging="507"/>
              <w:rPr>
                <w:b/>
                <w:bCs/>
                <w:caps/>
                <w:szCs w:val="18"/>
                <w:u w:val="single"/>
              </w:rPr>
            </w:pPr>
            <w:r w:rsidRPr="008A5A07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56DEAFAB" w14:textId="77777777" w:rsidR="00C232E5" w:rsidRDefault="00C232E5" w:rsidP="00C15E14">
            <w:pPr>
              <w:numPr>
                <w:ilvl w:val="0"/>
                <w:numId w:val="22"/>
              </w:numPr>
              <w:tabs>
                <w:tab w:val="clear" w:pos="730"/>
              </w:tabs>
              <w:rPr>
                <w:color w:val="000000" w:themeColor="text1"/>
                <w:sz w:val="20"/>
                <w:szCs w:val="20"/>
              </w:rPr>
            </w:pPr>
            <w:r w:rsidRPr="00E41D1C">
              <w:rPr>
                <w:sz w:val="20"/>
                <w:szCs w:val="20"/>
              </w:rPr>
              <w:t>Hamrol A.,</w:t>
            </w:r>
            <w:r w:rsidRPr="00E41D1C">
              <w:rPr>
                <w:i/>
                <w:sz w:val="20"/>
                <w:szCs w:val="20"/>
              </w:rPr>
              <w:t xml:space="preserve"> </w:t>
            </w:r>
            <w:r w:rsidRPr="00E41D1C">
              <w:rPr>
                <w:i/>
                <w:color w:val="000000" w:themeColor="text1"/>
                <w:sz w:val="20"/>
                <w:szCs w:val="20"/>
              </w:rPr>
              <w:t>Zarządzanie jakością z przykładami,</w:t>
            </w:r>
            <w:r w:rsidRPr="00E41D1C">
              <w:rPr>
                <w:color w:val="000000" w:themeColor="text1"/>
                <w:sz w:val="20"/>
                <w:szCs w:val="20"/>
              </w:rPr>
              <w:t xml:space="preserve"> PWN, Warszawa 2013.</w:t>
            </w:r>
          </w:p>
          <w:p w14:paraId="5864B547" w14:textId="38060B9D" w:rsidR="00C60B0C" w:rsidRPr="00DD79BD" w:rsidRDefault="00C232E5" w:rsidP="00C15E14">
            <w:pPr>
              <w:numPr>
                <w:ilvl w:val="0"/>
                <w:numId w:val="22"/>
              </w:numPr>
              <w:rPr>
                <w:sz w:val="20"/>
                <w:szCs w:val="20"/>
              </w:rPr>
            </w:pPr>
            <w:r w:rsidRPr="00313C97">
              <w:rPr>
                <w:sz w:val="20"/>
                <w:szCs w:val="20"/>
              </w:rPr>
              <w:t xml:space="preserve">Bugdol M., </w:t>
            </w:r>
            <w:r w:rsidRPr="00313C97">
              <w:rPr>
                <w:color w:val="222222"/>
                <w:sz w:val="20"/>
                <w:szCs w:val="20"/>
              </w:rPr>
              <w:t>System zarządzania jakością według normy ISO 9001:2015</w:t>
            </w:r>
            <w:r>
              <w:rPr>
                <w:color w:val="222222"/>
                <w:sz w:val="20"/>
                <w:szCs w:val="20"/>
              </w:rPr>
              <w:t>, Helion, Warszawa 2018.</w:t>
            </w:r>
          </w:p>
          <w:p w14:paraId="7DA1E79C" w14:textId="77777777" w:rsidR="0067467A" w:rsidRDefault="0067467A" w:rsidP="00C15E14">
            <w:pPr>
              <w:numPr>
                <w:ilvl w:val="0"/>
                <w:numId w:val="22"/>
              </w:numPr>
              <w:rPr>
                <w:color w:val="000000" w:themeColor="text1"/>
                <w:sz w:val="20"/>
                <w:szCs w:val="20"/>
              </w:rPr>
            </w:pPr>
            <w:r w:rsidRPr="00DD79BD">
              <w:rPr>
                <w:sz w:val="20"/>
                <w:szCs w:val="20"/>
              </w:rPr>
              <w:t>Szczepańska K.</w:t>
            </w:r>
            <w:r>
              <w:rPr>
                <w:sz w:val="20"/>
                <w:szCs w:val="20"/>
              </w:rPr>
              <w:t>,</w:t>
            </w:r>
            <w:r w:rsidRPr="00DD79BD">
              <w:rPr>
                <w:sz w:val="20"/>
                <w:szCs w:val="20"/>
              </w:rPr>
              <w:t xml:space="preserve"> </w:t>
            </w:r>
            <w:r w:rsidRPr="00DA380B">
              <w:rPr>
                <w:i/>
                <w:iCs/>
                <w:sz w:val="20"/>
                <w:szCs w:val="20"/>
              </w:rPr>
              <w:t>Zarządzanie jakością: koncepcje, metody, techniki, narzędzia</w:t>
            </w:r>
            <w:r w:rsidRPr="00DD79BD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OWPW, </w:t>
            </w:r>
            <w:r w:rsidRPr="00DD79BD">
              <w:rPr>
                <w:sz w:val="20"/>
                <w:szCs w:val="20"/>
              </w:rPr>
              <w:t>Warszawa 2015.</w:t>
            </w:r>
          </w:p>
          <w:p w14:paraId="6938880B" w14:textId="77777777" w:rsidR="006F01A6" w:rsidRPr="008A5A07" w:rsidRDefault="006F01A6" w:rsidP="00C42A4D">
            <w:pPr>
              <w:ind w:left="507" w:hanging="507"/>
            </w:pPr>
          </w:p>
          <w:p w14:paraId="38C80129" w14:textId="77777777" w:rsidR="002B5912" w:rsidRPr="008A5A07" w:rsidRDefault="002B5912" w:rsidP="00C42A4D">
            <w:pPr>
              <w:spacing w:after="60"/>
              <w:ind w:left="507" w:hanging="507"/>
              <w:rPr>
                <w:b/>
                <w:bCs/>
                <w:caps/>
                <w:szCs w:val="18"/>
                <w:u w:val="single"/>
              </w:rPr>
            </w:pPr>
            <w:r w:rsidRPr="008A5A07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515E0583" w14:textId="77777777" w:rsidR="009C58F7" w:rsidRPr="00E41D1C" w:rsidRDefault="009C58F7" w:rsidP="00966CD7">
            <w:pPr>
              <w:numPr>
                <w:ilvl w:val="0"/>
                <w:numId w:val="25"/>
              </w:numPr>
              <w:tabs>
                <w:tab w:val="clear" w:pos="730"/>
              </w:tabs>
              <w:rPr>
                <w:color w:val="000000" w:themeColor="text1"/>
                <w:sz w:val="20"/>
                <w:szCs w:val="20"/>
              </w:rPr>
            </w:pPr>
            <w:r w:rsidRPr="00E41D1C">
              <w:rPr>
                <w:color w:val="000000" w:themeColor="text1"/>
                <w:sz w:val="20"/>
                <w:szCs w:val="20"/>
              </w:rPr>
              <w:t xml:space="preserve">Dobrowolska A., </w:t>
            </w:r>
            <w:r w:rsidRPr="00E41D1C">
              <w:rPr>
                <w:i/>
                <w:color w:val="000000" w:themeColor="text1"/>
                <w:sz w:val="20"/>
                <w:szCs w:val="20"/>
              </w:rPr>
              <w:t>Podejście procesowe w organizacjach zarządzanych przez jakość</w:t>
            </w:r>
            <w:r w:rsidRPr="00E41D1C">
              <w:rPr>
                <w:color w:val="000000" w:themeColor="text1"/>
                <w:sz w:val="20"/>
                <w:szCs w:val="20"/>
              </w:rPr>
              <w:t>, Poltext, Warszawa 2017.</w:t>
            </w:r>
          </w:p>
          <w:p w14:paraId="1F0641CB" w14:textId="77777777" w:rsidR="009C58F7" w:rsidRPr="00182783" w:rsidRDefault="009C58F7" w:rsidP="00966CD7">
            <w:pPr>
              <w:numPr>
                <w:ilvl w:val="0"/>
                <w:numId w:val="25"/>
              </w:numPr>
              <w:tabs>
                <w:tab w:val="clear" w:pos="730"/>
              </w:tabs>
              <w:rPr>
                <w:sz w:val="20"/>
                <w:szCs w:val="20"/>
              </w:rPr>
            </w:pPr>
            <w:r w:rsidRPr="00182783">
              <w:rPr>
                <w:sz w:val="20"/>
                <w:szCs w:val="20"/>
              </w:rPr>
              <w:t xml:space="preserve">Hamrol A., </w:t>
            </w:r>
            <w:r w:rsidRPr="00182783">
              <w:rPr>
                <w:i/>
                <w:sz w:val="20"/>
                <w:szCs w:val="20"/>
              </w:rPr>
              <w:t>Strategie i praktyki sprawnego działania: lean, six sigma i inne</w:t>
            </w:r>
            <w:r w:rsidRPr="00182783">
              <w:rPr>
                <w:sz w:val="20"/>
                <w:szCs w:val="20"/>
              </w:rPr>
              <w:t>, Wydawnictwo Naukowe PWN, Warszawa 2016.</w:t>
            </w:r>
          </w:p>
          <w:p w14:paraId="4E16BBFF" w14:textId="77777777" w:rsidR="009C58F7" w:rsidRPr="00E41D1C" w:rsidRDefault="009C58F7" w:rsidP="00966CD7">
            <w:pPr>
              <w:numPr>
                <w:ilvl w:val="0"/>
                <w:numId w:val="25"/>
              </w:numPr>
              <w:tabs>
                <w:tab w:val="clear" w:pos="730"/>
              </w:tabs>
              <w:rPr>
                <w:sz w:val="20"/>
                <w:szCs w:val="20"/>
              </w:rPr>
            </w:pPr>
            <w:r w:rsidRPr="00E41D1C">
              <w:rPr>
                <w:sz w:val="20"/>
                <w:szCs w:val="20"/>
              </w:rPr>
              <w:t xml:space="preserve">Imai M., </w:t>
            </w:r>
            <w:r w:rsidRPr="00E41D1C">
              <w:rPr>
                <w:i/>
                <w:sz w:val="20"/>
                <w:szCs w:val="20"/>
              </w:rPr>
              <w:t>Kaizen: klucz do konkurencyjnego sukcesu Japonii</w:t>
            </w:r>
            <w:r w:rsidRPr="00E41D1C">
              <w:rPr>
                <w:sz w:val="20"/>
                <w:szCs w:val="20"/>
              </w:rPr>
              <w:t>, Wydawnictwo MT Biznes, Warszawa 2007.</w:t>
            </w:r>
          </w:p>
          <w:p w14:paraId="593708C4" w14:textId="77777777" w:rsidR="009C58F7" w:rsidRPr="0072341C" w:rsidRDefault="009C58F7" w:rsidP="00966CD7">
            <w:pPr>
              <w:numPr>
                <w:ilvl w:val="0"/>
                <w:numId w:val="25"/>
              </w:numPr>
              <w:tabs>
                <w:tab w:val="clear" w:pos="730"/>
              </w:tabs>
              <w:rPr>
                <w:sz w:val="20"/>
                <w:szCs w:val="20"/>
              </w:rPr>
            </w:pPr>
            <w:r w:rsidRPr="008066E9">
              <w:rPr>
                <w:color w:val="000000" w:themeColor="text1"/>
                <w:sz w:val="20"/>
                <w:szCs w:val="20"/>
              </w:rPr>
              <w:t xml:space="preserve">Wiśniewska M., Grudowski P., </w:t>
            </w:r>
            <w:r w:rsidRPr="00BA4876">
              <w:rPr>
                <w:i/>
                <w:iCs/>
                <w:color w:val="32322F"/>
                <w:sz w:val="20"/>
                <w:szCs w:val="20"/>
                <w:lang w:eastAsia="pl-PL"/>
              </w:rPr>
              <w:t>Kultura jakości, doskonałości i bezpieczeństwa w organizacji</w:t>
            </w:r>
            <w:r w:rsidRPr="00923D6A">
              <w:rPr>
                <w:i/>
                <w:iCs/>
                <w:color w:val="32322F"/>
                <w:sz w:val="20"/>
                <w:szCs w:val="20"/>
                <w:lang w:eastAsia="pl-PL"/>
              </w:rPr>
              <w:t>,</w:t>
            </w:r>
            <w:r>
              <w:rPr>
                <w:color w:val="32322F"/>
                <w:sz w:val="20"/>
                <w:szCs w:val="20"/>
                <w:lang w:eastAsia="pl-PL"/>
              </w:rPr>
              <w:t xml:space="preserve"> </w:t>
            </w:r>
            <w:r w:rsidRPr="008066E9">
              <w:rPr>
                <w:color w:val="222222"/>
                <w:sz w:val="20"/>
                <w:szCs w:val="20"/>
                <w:shd w:val="clear" w:color="auto" w:fill="FFFFFF"/>
              </w:rPr>
              <w:t>CeDeWu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, Warszawa 2019.</w:t>
            </w:r>
          </w:p>
          <w:p w14:paraId="2F582CF5" w14:textId="77777777" w:rsidR="009C58F7" w:rsidRDefault="009C58F7" w:rsidP="00966CD7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41D1C">
              <w:rPr>
                <w:sz w:val="20"/>
                <w:szCs w:val="20"/>
              </w:rPr>
              <w:t xml:space="preserve">Zymonik Z., Hamrol A., Grudowski P., </w:t>
            </w:r>
            <w:r w:rsidRPr="00E41D1C">
              <w:rPr>
                <w:i/>
                <w:sz w:val="20"/>
                <w:szCs w:val="20"/>
              </w:rPr>
              <w:t>Zarządzanie jakością i bezpieczeństwem</w:t>
            </w:r>
            <w:r w:rsidRPr="00E41D1C">
              <w:rPr>
                <w:sz w:val="20"/>
                <w:szCs w:val="20"/>
              </w:rPr>
              <w:t>, PWE, Warszawa 2015.</w:t>
            </w:r>
          </w:p>
          <w:p w14:paraId="1EC4B91E" w14:textId="4863E96C" w:rsidR="00574EA8" w:rsidRDefault="00574EA8" w:rsidP="00966CD7">
            <w:pPr>
              <w:numPr>
                <w:ilvl w:val="0"/>
                <w:numId w:val="2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Normy ISO serii 9000.</w:t>
            </w:r>
          </w:p>
          <w:p w14:paraId="30F5F038" w14:textId="77777777" w:rsidR="00F464DE" w:rsidRPr="00E41D1C" w:rsidRDefault="00F464DE" w:rsidP="00966CD7">
            <w:pPr>
              <w:numPr>
                <w:ilvl w:val="0"/>
                <w:numId w:val="25"/>
              </w:numPr>
              <w:tabs>
                <w:tab w:val="clear" w:pos="730"/>
              </w:tabs>
              <w:rPr>
                <w:sz w:val="20"/>
                <w:szCs w:val="20"/>
              </w:rPr>
            </w:pPr>
            <w:r w:rsidRPr="00E41D1C">
              <w:rPr>
                <w:sz w:val="20"/>
                <w:szCs w:val="20"/>
              </w:rPr>
              <w:t xml:space="preserve">Kanał na YouTube „Jakość zarządzania” </w:t>
            </w:r>
            <w:hyperlink r:id="rId8" w:history="1">
              <w:r w:rsidRPr="00E41D1C">
                <w:rPr>
                  <w:rStyle w:val="Hyperlink"/>
                  <w:sz w:val="20"/>
                  <w:szCs w:val="20"/>
                </w:rPr>
                <w:t>https://</w:t>
              </w:r>
            </w:hyperlink>
            <w:hyperlink r:id="rId9" w:history="1">
              <w:r w:rsidRPr="00E41D1C">
                <w:rPr>
                  <w:rStyle w:val="Hyperlink"/>
                  <w:sz w:val="20"/>
                  <w:szCs w:val="20"/>
                </w:rPr>
                <w:t>www.youtube.com/c/wawakpl</w:t>
              </w:r>
            </w:hyperlink>
          </w:p>
          <w:p w14:paraId="660D5169" w14:textId="77777777" w:rsidR="00F464DE" w:rsidRPr="00E41D1C" w:rsidRDefault="00F464DE" w:rsidP="00966CD7">
            <w:pPr>
              <w:numPr>
                <w:ilvl w:val="0"/>
                <w:numId w:val="25"/>
              </w:numPr>
              <w:tabs>
                <w:tab w:val="clear" w:pos="730"/>
              </w:tabs>
              <w:rPr>
                <w:sz w:val="20"/>
                <w:szCs w:val="20"/>
              </w:rPr>
            </w:pPr>
            <w:r w:rsidRPr="00E41D1C">
              <w:rPr>
                <w:sz w:val="20"/>
                <w:szCs w:val="20"/>
              </w:rPr>
              <w:t xml:space="preserve">Blog „Jakość zarządzania” </w:t>
            </w:r>
            <w:hyperlink r:id="rId10" w:history="1">
              <w:r w:rsidRPr="00E41D1C">
                <w:rPr>
                  <w:rStyle w:val="Hyperlink"/>
                  <w:sz w:val="20"/>
                  <w:szCs w:val="20"/>
                </w:rPr>
                <w:t>https://</w:t>
              </w:r>
            </w:hyperlink>
            <w:hyperlink r:id="rId11" w:history="1">
              <w:r w:rsidRPr="00E41D1C">
                <w:rPr>
                  <w:rStyle w:val="Hyperlink"/>
                  <w:sz w:val="20"/>
                  <w:szCs w:val="20"/>
                </w:rPr>
                <w:t>wawak.pl/pl/category/zarzadzanie-jakoscia</w:t>
              </w:r>
            </w:hyperlink>
          </w:p>
          <w:p w14:paraId="7F3022DD" w14:textId="77777777" w:rsidR="00291DE2" w:rsidRDefault="00747F7B" w:rsidP="00291DE2">
            <w:pPr>
              <w:numPr>
                <w:ilvl w:val="0"/>
                <w:numId w:val="25"/>
              </w:numPr>
              <w:tabs>
                <w:tab w:val="clear" w:pos="730"/>
              </w:tabs>
              <w:rPr>
                <w:sz w:val="20"/>
                <w:szCs w:val="20"/>
              </w:rPr>
            </w:pPr>
            <w:r w:rsidRPr="00182783">
              <w:rPr>
                <w:sz w:val="20"/>
                <w:szCs w:val="20"/>
              </w:rPr>
              <w:t xml:space="preserve">Strona www Międzynarodowej Organizacji Normalizacyjnej: </w:t>
            </w:r>
            <w:hyperlink r:id="rId12" w:history="1">
              <w:r w:rsidRPr="00182783">
                <w:rPr>
                  <w:rStyle w:val="Hyperlink"/>
                  <w:sz w:val="20"/>
                  <w:szCs w:val="20"/>
                </w:rPr>
                <w:t>www.iso.org</w:t>
              </w:r>
            </w:hyperlink>
            <w:r w:rsidRPr="00182783">
              <w:rPr>
                <w:sz w:val="20"/>
                <w:szCs w:val="20"/>
              </w:rPr>
              <w:t xml:space="preserve"> </w:t>
            </w:r>
          </w:p>
          <w:p w14:paraId="4C31E081" w14:textId="2D9D1B61" w:rsidR="00C42A4D" w:rsidRPr="00291DE2" w:rsidRDefault="00747F7B" w:rsidP="00DF38D7">
            <w:pPr>
              <w:numPr>
                <w:ilvl w:val="0"/>
                <w:numId w:val="25"/>
              </w:numPr>
              <w:tabs>
                <w:tab w:val="clear" w:pos="730"/>
                <w:tab w:val="left" w:pos="784"/>
              </w:tabs>
              <w:ind w:hanging="371"/>
              <w:rPr>
                <w:sz w:val="20"/>
                <w:szCs w:val="20"/>
              </w:rPr>
            </w:pPr>
            <w:r w:rsidRPr="00291DE2">
              <w:rPr>
                <w:sz w:val="20"/>
                <w:szCs w:val="20"/>
              </w:rPr>
              <w:t xml:space="preserve">Strona www Polskiego Komitetu Normalizacyjnego: </w:t>
            </w:r>
            <w:hyperlink r:id="rId13" w:history="1">
              <w:r w:rsidRPr="00291DE2">
                <w:rPr>
                  <w:rStyle w:val="Hyperlink"/>
                  <w:sz w:val="20"/>
                  <w:szCs w:val="20"/>
                </w:rPr>
                <w:t>www.pkn.pl</w:t>
              </w:r>
            </w:hyperlink>
          </w:p>
        </w:tc>
      </w:tr>
      <w:tr w:rsidR="009A3831" w:rsidRPr="008A5A07" w14:paraId="31664FFC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B20CF" w14:textId="77777777" w:rsidR="009A3831" w:rsidRPr="008A5A07" w:rsidRDefault="00C84573">
            <w:pPr>
              <w:snapToGrid w:val="0"/>
              <w:rPr>
                <w:b/>
                <w:bCs/>
              </w:rPr>
            </w:pPr>
            <w:r w:rsidRPr="008A5A07">
              <w:rPr>
                <w:b/>
                <w:bCs/>
              </w:rPr>
              <w:t xml:space="preserve">OPIEKUN </w:t>
            </w:r>
            <w:r w:rsidR="009A3831" w:rsidRPr="008A5A07">
              <w:rPr>
                <w:b/>
                <w:bCs/>
              </w:rPr>
              <w:t>PRZEDMIOT</w:t>
            </w:r>
            <w:r w:rsidRPr="008A5A07">
              <w:rPr>
                <w:b/>
                <w:bCs/>
              </w:rPr>
              <w:t>U</w:t>
            </w:r>
            <w:r w:rsidR="009A3831" w:rsidRPr="008A5A07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40D30164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174586" w14:textId="17B1B50E" w:rsidR="009A3831" w:rsidRPr="00FB3A48" w:rsidRDefault="00D80F87" w:rsidP="001F6C9B">
            <w:pPr>
              <w:snapToGrid w:val="0"/>
              <w:ind w:firstLine="10"/>
              <w:rPr>
                <w:bCs/>
              </w:rPr>
            </w:pPr>
            <w:r w:rsidRPr="00FB3A48">
              <w:rPr>
                <w:bCs/>
              </w:rPr>
              <w:t>d</w:t>
            </w:r>
            <w:r w:rsidR="001F6C9B" w:rsidRPr="00FB3A48">
              <w:rPr>
                <w:bCs/>
              </w:rPr>
              <w:t>r inż. Joanna Iwko</w:t>
            </w:r>
            <w:r w:rsidR="00C232E5" w:rsidRPr="00FB3A48">
              <w:rPr>
                <w:bCs/>
              </w:rPr>
              <w:t>,</w:t>
            </w:r>
            <w:r w:rsidR="001F6C9B" w:rsidRPr="00FB3A48">
              <w:rPr>
                <w:bCs/>
              </w:rPr>
              <w:t xml:space="preserve"> </w:t>
            </w:r>
            <w:hyperlink r:id="rId14" w:history="1">
              <w:r w:rsidRPr="00FB3A48">
                <w:rPr>
                  <w:rStyle w:val="Hyperlink"/>
                  <w:bCs/>
                </w:rPr>
                <w:t>joanna.iwko@pwr.edu.pl</w:t>
              </w:r>
            </w:hyperlink>
          </w:p>
        </w:tc>
      </w:tr>
    </w:tbl>
    <w:p w14:paraId="79E93FC0" w14:textId="77777777" w:rsidR="00CB759A" w:rsidRDefault="00CB759A" w:rsidP="007F0FB2"/>
    <w:sectPr w:rsidR="00CB759A" w:rsidSect="00330D51">
      <w:footerReference w:type="default" r:id="rId15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49B12" w14:textId="77777777" w:rsidR="001251F8" w:rsidRDefault="001251F8">
      <w:r>
        <w:separator/>
      </w:r>
    </w:p>
  </w:endnote>
  <w:endnote w:type="continuationSeparator" w:id="0">
    <w:p w14:paraId="22154C80" w14:textId="77777777" w:rsidR="001251F8" w:rsidRDefault="0012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lySleekUISemilight-Italic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6262" w14:textId="77777777" w:rsidR="005C6F14" w:rsidRDefault="005C6F1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837A1" w14:textId="77777777" w:rsidR="001251F8" w:rsidRDefault="001251F8">
      <w:r>
        <w:separator/>
      </w:r>
    </w:p>
  </w:footnote>
  <w:footnote w:type="continuationSeparator" w:id="0">
    <w:p w14:paraId="6D33F320" w14:textId="77777777" w:rsidR="001251F8" w:rsidRDefault="00125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6D35C6"/>
    <w:multiLevelType w:val="hybridMultilevel"/>
    <w:tmpl w:val="44061828"/>
    <w:lvl w:ilvl="0" w:tplc="D264DA24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079CB"/>
    <w:multiLevelType w:val="hybridMultilevel"/>
    <w:tmpl w:val="E91A0B14"/>
    <w:lvl w:ilvl="0" w:tplc="D17C0A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06274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3" w15:restartNumberingAfterBreak="0">
    <w:nsid w:val="29607D85"/>
    <w:multiLevelType w:val="hybridMultilevel"/>
    <w:tmpl w:val="B3A098BC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4" w15:restartNumberingAfterBreak="0">
    <w:nsid w:val="2DC342C8"/>
    <w:multiLevelType w:val="hybridMultilevel"/>
    <w:tmpl w:val="6D7E0A26"/>
    <w:lvl w:ilvl="0" w:tplc="378EC8DC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5" w15:restartNumberingAfterBreak="0">
    <w:nsid w:val="31CA5EF8"/>
    <w:multiLevelType w:val="hybridMultilevel"/>
    <w:tmpl w:val="44061828"/>
    <w:lvl w:ilvl="0" w:tplc="FFFFFFFF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475AAF"/>
    <w:multiLevelType w:val="hybridMultilevel"/>
    <w:tmpl w:val="4F062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1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74BFC"/>
    <w:multiLevelType w:val="hybridMultilevel"/>
    <w:tmpl w:val="B3A098BC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3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913BC"/>
    <w:multiLevelType w:val="hybridMultilevel"/>
    <w:tmpl w:val="8D06C21E"/>
    <w:lvl w:ilvl="0" w:tplc="A498F38C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536861">
    <w:abstractNumId w:val="0"/>
  </w:num>
  <w:num w:numId="2" w16cid:durableId="281501724">
    <w:abstractNumId w:val="1"/>
  </w:num>
  <w:num w:numId="3" w16cid:durableId="1405183842">
    <w:abstractNumId w:val="2"/>
  </w:num>
  <w:num w:numId="4" w16cid:durableId="1141657359">
    <w:abstractNumId w:val="3"/>
  </w:num>
  <w:num w:numId="5" w16cid:durableId="507983584">
    <w:abstractNumId w:val="4"/>
  </w:num>
  <w:num w:numId="6" w16cid:durableId="2105417815">
    <w:abstractNumId w:val="7"/>
  </w:num>
  <w:num w:numId="7" w16cid:durableId="115567491">
    <w:abstractNumId w:val="18"/>
  </w:num>
  <w:num w:numId="8" w16cid:durableId="320542862">
    <w:abstractNumId w:val="9"/>
  </w:num>
  <w:num w:numId="9" w16cid:durableId="1084717490">
    <w:abstractNumId w:val="6"/>
  </w:num>
  <w:num w:numId="10" w16cid:durableId="881747543">
    <w:abstractNumId w:val="20"/>
  </w:num>
  <w:num w:numId="11" w16cid:durableId="1072778228">
    <w:abstractNumId w:val="19"/>
  </w:num>
  <w:num w:numId="12" w16cid:durableId="370954803">
    <w:abstractNumId w:val="21"/>
  </w:num>
  <w:num w:numId="13" w16cid:durableId="10422911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6751021">
    <w:abstractNumId w:val="5"/>
  </w:num>
  <w:num w:numId="15" w16cid:durableId="2017606614">
    <w:abstractNumId w:val="10"/>
  </w:num>
  <w:num w:numId="16" w16cid:durableId="1029794586">
    <w:abstractNumId w:val="23"/>
  </w:num>
  <w:num w:numId="17" w16cid:durableId="708339661">
    <w:abstractNumId w:val="16"/>
  </w:num>
  <w:num w:numId="18" w16cid:durableId="1146895178">
    <w:abstractNumId w:val="11"/>
  </w:num>
  <w:num w:numId="19" w16cid:durableId="66462481">
    <w:abstractNumId w:val="12"/>
  </w:num>
  <w:num w:numId="20" w16cid:durableId="709383428">
    <w:abstractNumId w:val="13"/>
  </w:num>
  <w:num w:numId="21" w16cid:durableId="1127236589">
    <w:abstractNumId w:val="22"/>
  </w:num>
  <w:num w:numId="22" w16cid:durableId="1770812550">
    <w:abstractNumId w:val="8"/>
  </w:num>
  <w:num w:numId="23" w16cid:durableId="327295786">
    <w:abstractNumId w:val="24"/>
  </w:num>
  <w:num w:numId="24" w16cid:durableId="923951876">
    <w:abstractNumId w:val="14"/>
  </w:num>
  <w:num w:numId="25" w16cid:durableId="13507643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079D8"/>
    <w:rsid w:val="00013CF7"/>
    <w:rsid w:val="00014640"/>
    <w:rsid w:val="000156A0"/>
    <w:rsid w:val="00034144"/>
    <w:rsid w:val="00041381"/>
    <w:rsid w:val="000506FF"/>
    <w:rsid w:val="00053740"/>
    <w:rsid w:val="00054669"/>
    <w:rsid w:val="00066806"/>
    <w:rsid w:val="00067B47"/>
    <w:rsid w:val="000737FA"/>
    <w:rsid w:val="000757F3"/>
    <w:rsid w:val="00081185"/>
    <w:rsid w:val="00084262"/>
    <w:rsid w:val="00095840"/>
    <w:rsid w:val="000962B6"/>
    <w:rsid w:val="000A0315"/>
    <w:rsid w:val="000A097F"/>
    <w:rsid w:val="000A2D82"/>
    <w:rsid w:val="000A58AF"/>
    <w:rsid w:val="000A754B"/>
    <w:rsid w:val="000B2EDD"/>
    <w:rsid w:val="000D2204"/>
    <w:rsid w:val="000E3648"/>
    <w:rsid w:val="000E365C"/>
    <w:rsid w:val="000F1FC1"/>
    <w:rsid w:val="000F3A10"/>
    <w:rsid w:val="000F5847"/>
    <w:rsid w:val="0010677A"/>
    <w:rsid w:val="00112BB5"/>
    <w:rsid w:val="0011321D"/>
    <w:rsid w:val="00113B15"/>
    <w:rsid w:val="00114204"/>
    <w:rsid w:val="00116CC6"/>
    <w:rsid w:val="00121FE8"/>
    <w:rsid w:val="001251F8"/>
    <w:rsid w:val="00126B93"/>
    <w:rsid w:val="00134963"/>
    <w:rsid w:val="00140806"/>
    <w:rsid w:val="00141FDA"/>
    <w:rsid w:val="00157016"/>
    <w:rsid w:val="0015716D"/>
    <w:rsid w:val="0016135A"/>
    <w:rsid w:val="00161417"/>
    <w:rsid w:val="00161B0C"/>
    <w:rsid w:val="001750D5"/>
    <w:rsid w:val="001820CA"/>
    <w:rsid w:val="00182C94"/>
    <w:rsid w:val="00193412"/>
    <w:rsid w:val="00195696"/>
    <w:rsid w:val="00195F9F"/>
    <w:rsid w:val="00196538"/>
    <w:rsid w:val="001A2070"/>
    <w:rsid w:val="001A43C0"/>
    <w:rsid w:val="001B6B2D"/>
    <w:rsid w:val="001D3847"/>
    <w:rsid w:val="001D41CF"/>
    <w:rsid w:val="001D58E2"/>
    <w:rsid w:val="001D6349"/>
    <w:rsid w:val="001D796E"/>
    <w:rsid w:val="001E0D88"/>
    <w:rsid w:val="001F6C9B"/>
    <w:rsid w:val="00212538"/>
    <w:rsid w:val="00216C3F"/>
    <w:rsid w:val="00221A54"/>
    <w:rsid w:val="00230936"/>
    <w:rsid w:val="0023220D"/>
    <w:rsid w:val="0023230F"/>
    <w:rsid w:val="00236A6A"/>
    <w:rsid w:val="0023768C"/>
    <w:rsid w:val="00247E22"/>
    <w:rsid w:val="00250319"/>
    <w:rsid w:val="002515A0"/>
    <w:rsid w:val="00251FBD"/>
    <w:rsid w:val="00252DBF"/>
    <w:rsid w:val="00291DE2"/>
    <w:rsid w:val="00292BFC"/>
    <w:rsid w:val="002A358C"/>
    <w:rsid w:val="002A4298"/>
    <w:rsid w:val="002B0DE5"/>
    <w:rsid w:val="002B2B29"/>
    <w:rsid w:val="002B48D4"/>
    <w:rsid w:val="002B5912"/>
    <w:rsid w:val="002B640A"/>
    <w:rsid w:val="002C0350"/>
    <w:rsid w:val="002C13D6"/>
    <w:rsid w:val="002C4A38"/>
    <w:rsid w:val="002D00BB"/>
    <w:rsid w:val="002D59B1"/>
    <w:rsid w:val="002D7FF3"/>
    <w:rsid w:val="002E052F"/>
    <w:rsid w:val="002E286E"/>
    <w:rsid w:val="002E482E"/>
    <w:rsid w:val="002E5A17"/>
    <w:rsid w:val="002E777D"/>
    <w:rsid w:val="002F46F4"/>
    <w:rsid w:val="002F5A2E"/>
    <w:rsid w:val="003013A2"/>
    <w:rsid w:val="00303071"/>
    <w:rsid w:val="00312640"/>
    <w:rsid w:val="00320456"/>
    <w:rsid w:val="003279CE"/>
    <w:rsid w:val="00327A43"/>
    <w:rsid w:val="00330D51"/>
    <w:rsid w:val="003325BF"/>
    <w:rsid w:val="0033626A"/>
    <w:rsid w:val="00337F33"/>
    <w:rsid w:val="003434D3"/>
    <w:rsid w:val="003579D7"/>
    <w:rsid w:val="00361AB9"/>
    <w:rsid w:val="003810E9"/>
    <w:rsid w:val="00390B75"/>
    <w:rsid w:val="00392AEA"/>
    <w:rsid w:val="003A0854"/>
    <w:rsid w:val="003A45A7"/>
    <w:rsid w:val="003A4765"/>
    <w:rsid w:val="003B0A30"/>
    <w:rsid w:val="003B3F02"/>
    <w:rsid w:val="003C37E7"/>
    <w:rsid w:val="003C650C"/>
    <w:rsid w:val="003D51E8"/>
    <w:rsid w:val="003E0E58"/>
    <w:rsid w:val="003F183E"/>
    <w:rsid w:val="003F33D9"/>
    <w:rsid w:val="003F363B"/>
    <w:rsid w:val="003F5F77"/>
    <w:rsid w:val="00402157"/>
    <w:rsid w:val="00406D29"/>
    <w:rsid w:val="00407B87"/>
    <w:rsid w:val="004273A0"/>
    <w:rsid w:val="00430F63"/>
    <w:rsid w:val="00430F81"/>
    <w:rsid w:val="00434D81"/>
    <w:rsid w:val="00445A01"/>
    <w:rsid w:val="00454237"/>
    <w:rsid w:val="00454A3F"/>
    <w:rsid w:val="00455719"/>
    <w:rsid w:val="00470823"/>
    <w:rsid w:val="00474FDF"/>
    <w:rsid w:val="00476124"/>
    <w:rsid w:val="00477042"/>
    <w:rsid w:val="00480AC6"/>
    <w:rsid w:val="00483E13"/>
    <w:rsid w:val="00487489"/>
    <w:rsid w:val="00496968"/>
    <w:rsid w:val="004978CC"/>
    <w:rsid w:val="004A00E8"/>
    <w:rsid w:val="004A5640"/>
    <w:rsid w:val="004A69E4"/>
    <w:rsid w:val="004A7DEB"/>
    <w:rsid w:val="004A7FFC"/>
    <w:rsid w:val="004B2951"/>
    <w:rsid w:val="004C4B53"/>
    <w:rsid w:val="004D2A68"/>
    <w:rsid w:val="004D36CA"/>
    <w:rsid w:val="004D7607"/>
    <w:rsid w:val="004F3C7E"/>
    <w:rsid w:val="004F75AD"/>
    <w:rsid w:val="00501BE9"/>
    <w:rsid w:val="00501E2C"/>
    <w:rsid w:val="005030BB"/>
    <w:rsid w:val="0050644A"/>
    <w:rsid w:val="00517D3C"/>
    <w:rsid w:val="00524298"/>
    <w:rsid w:val="00537DB9"/>
    <w:rsid w:val="00544BF7"/>
    <w:rsid w:val="005454F1"/>
    <w:rsid w:val="005475EE"/>
    <w:rsid w:val="00547FD0"/>
    <w:rsid w:val="00552BED"/>
    <w:rsid w:val="00556547"/>
    <w:rsid w:val="005611DC"/>
    <w:rsid w:val="00562C35"/>
    <w:rsid w:val="00562E32"/>
    <w:rsid w:val="005732CA"/>
    <w:rsid w:val="00574EA8"/>
    <w:rsid w:val="005803E3"/>
    <w:rsid w:val="005849D9"/>
    <w:rsid w:val="00585009"/>
    <w:rsid w:val="00590705"/>
    <w:rsid w:val="00590B78"/>
    <w:rsid w:val="00592BDA"/>
    <w:rsid w:val="005940CD"/>
    <w:rsid w:val="00594550"/>
    <w:rsid w:val="00595C71"/>
    <w:rsid w:val="00595CBB"/>
    <w:rsid w:val="005A3187"/>
    <w:rsid w:val="005A7E18"/>
    <w:rsid w:val="005B128C"/>
    <w:rsid w:val="005B6000"/>
    <w:rsid w:val="005B7133"/>
    <w:rsid w:val="005C16CA"/>
    <w:rsid w:val="005C5D72"/>
    <w:rsid w:val="005C6F14"/>
    <w:rsid w:val="005D0F47"/>
    <w:rsid w:val="005F636E"/>
    <w:rsid w:val="005F6BD9"/>
    <w:rsid w:val="00603641"/>
    <w:rsid w:val="00603C29"/>
    <w:rsid w:val="00606DCA"/>
    <w:rsid w:val="006177C3"/>
    <w:rsid w:val="00621B56"/>
    <w:rsid w:val="00640C8D"/>
    <w:rsid w:val="00643528"/>
    <w:rsid w:val="00650D7F"/>
    <w:rsid w:val="0065137C"/>
    <w:rsid w:val="00653095"/>
    <w:rsid w:val="00657B1A"/>
    <w:rsid w:val="00660CFB"/>
    <w:rsid w:val="006614A7"/>
    <w:rsid w:val="00663BA2"/>
    <w:rsid w:val="006643DA"/>
    <w:rsid w:val="0067467A"/>
    <w:rsid w:val="00677831"/>
    <w:rsid w:val="00677E4D"/>
    <w:rsid w:val="00685EC0"/>
    <w:rsid w:val="00691A34"/>
    <w:rsid w:val="006B0D90"/>
    <w:rsid w:val="006C62AD"/>
    <w:rsid w:val="006C64BB"/>
    <w:rsid w:val="006D0380"/>
    <w:rsid w:val="006D53FB"/>
    <w:rsid w:val="006D5EA5"/>
    <w:rsid w:val="006E5590"/>
    <w:rsid w:val="006E7055"/>
    <w:rsid w:val="006E7995"/>
    <w:rsid w:val="006F01A6"/>
    <w:rsid w:val="006F071E"/>
    <w:rsid w:val="006F2CF7"/>
    <w:rsid w:val="006F40C7"/>
    <w:rsid w:val="007054E5"/>
    <w:rsid w:val="0071360A"/>
    <w:rsid w:val="00713A17"/>
    <w:rsid w:val="007144FE"/>
    <w:rsid w:val="00715345"/>
    <w:rsid w:val="0071731D"/>
    <w:rsid w:val="007206D5"/>
    <w:rsid w:val="00722987"/>
    <w:rsid w:val="007333C4"/>
    <w:rsid w:val="00733562"/>
    <w:rsid w:val="007358EE"/>
    <w:rsid w:val="00747F7B"/>
    <w:rsid w:val="00756CD9"/>
    <w:rsid w:val="00765B5D"/>
    <w:rsid w:val="0079404C"/>
    <w:rsid w:val="00794A39"/>
    <w:rsid w:val="00794C01"/>
    <w:rsid w:val="007B30F9"/>
    <w:rsid w:val="007C6787"/>
    <w:rsid w:val="007C72CA"/>
    <w:rsid w:val="007D1760"/>
    <w:rsid w:val="007D46F8"/>
    <w:rsid w:val="007D5C79"/>
    <w:rsid w:val="007F0FB2"/>
    <w:rsid w:val="008011DB"/>
    <w:rsid w:val="00813723"/>
    <w:rsid w:val="00830397"/>
    <w:rsid w:val="00841B79"/>
    <w:rsid w:val="00847741"/>
    <w:rsid w:val="0085533D"/>
    <w:rsid w:val="00863BC2"/>
    <w:rsid w:val="00865F4A"/>
    <w:rsid w:val="008730C1"/>
    <w:rsid w:val="00874AAA"/>
    <w:rsid w:val="00874F07"/>
    <w:rsid w:val="00875BE6"/>
    <w:rsid w:val="00882726"/>
    <w:rsid w:val="008A0AE7"/>
    <w:rsid w:val="008A5A07"/>
    <w:rsid w:val="008B3399"/>
    <w:rsid w:val="008B36DF"/>
    <w:rsid w:val="008C4D57"/>
    <w:rsid w:val="008E5D80"/>
    <w:rsid w:val="008F0163"/>
    <w:rsid w:val="008F1671"/>
    <w:rsid w:val="008F1AD2"/>
    <w:rsid w:val="008F5F86"/>
    <w:rsid w:val="008F6BA7"/>
    <w:rsid w:val="00915194"/>
    <w:rsid w:val="00915B63"/>
    <w:rsid w:val="009255A3"/>
    <w:rsid w:val="00937508"/>
    <w:rsid w:val="00940174"/>
    <w:rsid w:val="00940CE6"/>
    <w:rsid w:val="009520FF"/>
    <w:rsid w:val="00953165"/>
    <w:rsid w:val="009602B0"/>
    <w:rsid w:val="009639EB"/>
    <w:rsid w:val="009651CC"/>
    <w:rsid w:val="00965E7F"/>
    <w:rsid w:val="009661FB"/>
    <w:rsid w:val="00966CD7"/>
    <w:rsid w:val="0096719C"/>
    <w:rsid w:val="00977663"/>
    <w:rsid w:val="00980051"/>
    <w:rsid w:val="00990D32"/>
    <w:rsid w:val="00991C4C"/>
    <w:rsid w:val="00995A91"/>
    <w:rsid w:val="009A33BF"/>
    <w:rsid w:val="009A3831"/>
    <w:rsid w:val="009B74F0"/>
    <w:rsid w:val="009C1C8D"/>
    <w:rsid w:val="009C58F7"/>
    <w:rsid w:val="009D49C5"/>
    <w:rsid w:val="009E23F5"/>
    <w:rsid w:val="009E2C1E"/>
    <w:rsid w:val="009E431C"/>
    <w:rsid w:val="00A12397"/>
    <w:rsid w:val="00A12B4B"/>
    <w:rsid w:val="00A17F50"/>
    <w:rsid w:val="00A309E9"/>
    <w:rsid w:val="00A405D5"/>
    <w:rsid w:val="00A4082F"/>
    <w:rsid w:val="00A55C8A"/>
    <w:rsid w:val="00A677CF"/>
    <w:rsid w:val="00A7197B"/>
    <w:rsid w:val="00A73274"/>
    <w:rsid w:val="00A83DA4"/>
    <w:rsid w:val="00A855C0"/>
    <w:rsid w:val="00AA7B6B"/>
    <w:rsid w:val="00AB33CE"/>
    <w:rsid w:val="00AB78D3"/>
    <w:rsid w:val="00AC0C11"/>
    <w:rsid w:val="00AC4224"/>
    <w:rsid w:val="00AD643A"/>
    <w:rsid w:val="00AF57D7"/>
    <w:rsid w:val="00AF7844"/>
    <w:rsid w:val="00B03744"/>
    <w:rsid w:val="00B17C29"/>
    <w:rsid w:val="00B21448"/>
    <w:rsid w:val="00B24F4E"/>
    <w:rsid w:val="00B26B34"/>
    <w:rsid w:val="00B3200B"/>
    <w:rsid w:val="00B3552F"/>
    <w:rsid w:val="00B40041"/>
    <w:rsid w:val="00B43849"/>
    <w:rsid w:val="00B44D87"/>
    <w:rsid w:val="00B4771F"/>
    <w:rsid w:val="00B53E01"/>
    <w:rsid w:val="00B721DE"/>
    <w:rsid w:val="00B91A1D"/>
    <w:rsid w:val="00B972A9"/>
    <w:rsid w:val="00B975A9"/>
    <w:rsid w:val="00BA2415"/>
    <w:rsid w:val="00BA26EE"/>
    <w:rsid w:val="00BA432A"/>
    <w:rsid w:val="00BC43BA"/>
    <w:rsid w:val="00BD1F70"/>
    <w:rsid w:val="00BD3F8A"/>
    <w:rsid w:val="00BE27A3"/>
    <w:rsid w:val="00BF38AF"/>
    <w:rsid w:val="00BF73F4"/>
    <w:rsid w:val="00C03238"/>
    <w:rsid w:val="00C04E3F"/>
    <w:rsid w:val="00C1459D"/>
    <w:rsid w:val="00C15E14"/>
    <w:rsid w:val="00C16DC6"/>
    <w:rsid w:val="00C17571"/>
    <w:rsid w:val="00C20970"/>
    <w:rsid w:val="00C21CDA"/>
    <w:rsid w:val="00C232E5"/>
    <w:rsid w:val="00C24AE7"/>
    <w:rsid w:val="00C30ECC"/>
    <w:rsid w:val="00C35AC8"/>
    <w:rsid w:val="00C3757B"/>
    <w:rsid w:val="00C40469"/>
    <w:rsid w:val="00C42A4D"/>
    <w:rsid w:val="00C44F4D"/>
    <w:rsid w:val="00C45CB2"/>
    <w:rsid w:val="00C52260"/>
    <w:rsid w:val="00C54939"/>
    <w:rsid w:val="00C60B0C"/>
    <w:rsid w:val="00C76D3E"/>
    <w:rsid w:val="00C841D4"/>
    <w:rsid w:val="00C84573"/>
    <w:rsid w:val="00C87AD1"/>
    <w:rsid w:val="00CA5C4D"/>
    <w:rsid w:val="00CB52E4"/>
    <w:rsid w:val="00CB6CD2"/>
    <w:rsid w:val="00CB759A"/>
    <w:rsid w:val="00CB7DCF"/>
    <w:rsid w:val="00CC204D"/>
    <w:rsid w:val="00CC2889"/>
    <w:rsid w:val="00CE0349"/>
    <w:rsid w:val="00D10320"/>
    <w:rsid w:val="00D1220B"/>
    <w:rsid w:val="00D20BD9"/>
    <w:rsid w:val="00D25BDB"/>
    <w:rsid w:val="00D332B9"/>
    <w:rsid w:val="00D35ED7"/>
    <w:rsid w:val="00D376AB"/>
    <w:rsid w:val="00D531B1"/>
    <w:rsid w:val="00D552A5"/>
    <w:rsid w:val="00D6097F"/>
    <w:rsid w:val="00D622A2"/>
    <w:rsid w:val="00D661DA"/>
    <w:rsid w:val="00D679AA"/>
    <w:rsid w:val="00D704E7"/>
    <w:rsid w:val="00D80F87"/>
    <w:rsid w:val="00D81453"/>
    <w:rsid w:val="00D93EB9"/>
    <w:rsid w:val="00D95AF1"/>
    <w:rsid w:val="00D962C2"/>
    <w:rsid w:val="00DA2E73"/>
    <w:rsid w:val="00DA380B"/>
    <w:rsid w:val="00DA525E"/>
    <w:rsid w:val="00DB58D8"/>
    <w:rsid w:val="00DB7C62"/>
    <w:rsid w:val="00DC16A5"/>
    <w:rsid w:val="00DC5082"/>
    <w:rsid w:val="00DD2C23"/>
    <w:rsid w:val="00DD79BD"/>
    <w:rsid w:val="00DF38D7"/>
    <w:rsid w:val="00E022A7"/>
    <w:rsid w:val="00E025DB"/>
    <w:rsid w:val="00E051BD"/>
    <w:rsid w:val="00E3303A"/>
    <w:rsid w:val="00E375B1"/>
    <w:rsid w:val="00E4235B"/>
    <w:rsid w:val="00E50FCF"/>
    <w:rsid w:val="00E52DD3"/>
    <w:rsid w:val="00E530DE"/>
    <w:rsid w:val="00E5380C"/>
    <w:rsid w:val="00E646A1"/>
    <w:rsid w:val="00E76872"/>
    <w:rsid w:val="00E87660"/>
    <w:rsid w:val="00EB2AE7"/>
    <w:rsid w:val="00EB330B"/>
    <w:rsid w:val="00EB41AE"/>
    <w:rsid w:val="00EC279C"/>
    <w:rsid w:val="00ED07E1"/>
    <w:rsid w:val="00ED0D2C"/>
    <w:rsid w:val="00ED7792"/>
    <w:rsid w:val="00ED7A4C"/>
    <w:rsid w:val="00EE3698"/>
    <w:rsid w:val="00EF2200"/>
    <w:rsid w:val="00EF221E"/>
    <w:rsid w:val="00EF2E0E"/>
    <w:rsid w:val="00F06760"/>
    <w:rsid w:val="00F11AD5"/>
    <w:rsid w:val="00F138A7"/>
    <w:rsid w:val="00F236CA"/>
    <w:rsid w:val="00F23EB3"/>
    <w:rsid w:val="00F241C8"/>
    <w:rsid w:val="00F33A26"/>
    <w:rsid w:val="00F34D8B"/>
    <w:rsid w:val="00F4058A"/>
    <w:rsid w:val="00F464DE"/>
    <w:rsid w:val="00F473F6"/>
    <w:rsid w:val="00F502CA"/>
    <w:rsid w:val="00F516A0"/>
    <w:rsid w:val="00F54C03"/>
    <w:rsid w:val="00F60A81"/>
    <w:rsid w:val="00F62928"/>
    <w:rsid w:val="00F648A3"/>
    <w:rsid w:val="00F64B62"/>
    <w:rsid w:val="00F650BA"/>
    <w:rsid w:val="00F8013C"/>
    <w:rsid w:val="00F84BEE"/>
    <w:rsid w:val="00F91348"/>
    <w:rsid w:val="00FB2632"/>
    <w:rsid w:val="00FB34B2"/>
    <w:rsid w:val="00FB3A48"/>
    <w:rsid w:val="00FC07B1"/>
    <w:rsid w:val="00FC3901"/>
    <w:rsid w:val="00FE5C5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D10CF70"/>
  <w15:docId w15:val="{BA77DC47-EC0C-43C3-8F80-9B79D7580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paragraph" w:customStyle="1" w:styleId="Nagwek2">
    <w:name w:val="Nagłówek2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pPr>
      <w:jc w:val="center"/>
    </w:pPr>
  </w:style>
  <w:style w:type="paragraph" w:styleId="List">
    <w:name w:val="List"/>
    <w:basedOn w:val="BodyText"/>
    <w:rPr>
      <w:rFonts w:cs="Mangal"/>
    </w:rPr>
  </w:style>
  <w:style w:type="paragraph" w:customStyle="1" w:styleId="Podpis2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Nagwek1">
    <w:name w:val="Nagłówek1"/>
    <w:basedOn w:val="Normal"/>
    <w:next w:val="BodyText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BodyText"/>
  </w:style>
  <w:style w:type="table" w:styleId="TableGrid">
    <w:name w:val="Table Grid"/>
    <w:basedOn w:val="TableNormal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CommentReference">
    <w:name w:val="annotation reference"/>
    <w:rsid w:val="00182C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2C94"/>
    <w:rPr>
      <w:sz w:val="20"/>
      <w:szCs w:val="20"/>
    </w:rPr>
  </w:style>
  <w:style w:type="character" w:customStyle="1" w:styleId="CommentTextChar">
    <w:name w:val="Comment Text Char"/>
    <w:link w:val="CommentText"/>
    <w:rsid w:val="00182C94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182C94"/>
    <w:rPr>
      <w:b/>
      <w:bCs/>
    </w:rPr>
  </w:style>
  <w:style w:type="character" w:customStyle="1" w:styleId="CommentSubjectChar">
    <w:name w:val="Comment Subject Char"/>
    <w:link w:val="CommentSubject"/>
    <w:rsid w:val="00182C94"/>
    <w:rPr>
      <w:b/>
      <w:bCs/>
      <w:lang w:eastAsia="ar-SA"/>
    </w:rPr>
  </w:style>
  <w:style w:type="paragraph" w:styleId="BalloonText">
    <w:name w:val="Balloon Text"/>
    <w:basedOn w:val="Normal"/>
    <w:link w:val="BalloonTextChar"/>
    <w:rsid w:val="00182C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fontstyle01">
    <w:name w:val="fontstyle01"/>
    <w:basedOn w:val="DefaultParagraphFont"/>
    <w:rsid w:val="00E530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C841D4"/>
    <w:rPr>
      <w:rFonts w:ascii="WeblySleekUISemilight-Italic" w:hAnsi="WeblySleekUISemilight-Italic" w:hint="default"/>
      <w:b w:val="0"/>
      <w:bCs w:val="0"/>
      <w:i/>
      <w:iCs/>
      <w:color w:val="231F20"/>
      <w:sz w:val="16"/>
      <w:szCs w:val="16"/>
    </w:rPr>
  </w:style>
  <w:style w:type="character" w:customStyle="1" w:styleId="Nierozpoznanawzmianka1">
    <w:name w:val="Nierozpoznana wzmianka1"/>
    <w:basedOn w:val="DefaultParagraphFont"/>
    <w:uiPriority w:val="99"/>
    <w:semiHidden/>
    <w:unhideWhenUsed/>
    <w:rsid w:val="00D80F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about:blank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872D3D-288C-499F-92A6-B3A76EF92B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7FC42E-B427-462A-B984-75ED7B878C64}"/>
</file>

<file path=customXml/itemProps3.xml><?xml version="1.0" encoding="utf-8"?>
<ds:datastoreItem xmlns:ds="http://schemas.openxmlformats.org/officeDocument/2006/customXml" ds:itemID="{C71EE8DC-3255-4D5B-8089-B2848B128AB5}"/>
</file>

<file path=customXml/itemProps4.xml><?xml version="1.0" encoding="utf-8"?>
<ds:datastoreItem xmlns:ds="http://schemas.openxmlformats.org/officeDocument/2006/customXml" ds:itemID="{1EEC2687-43B4-4D54-B05E-EDF46F3DF5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1142</Words>
  <Characters>6852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Rafał Miśko</cp:lastModifiedBy>
  <cp:revision>58</cp:revision>
  <cp:lastPrinted>2019-01-14T10:42:00Z</cp:lastPrinted>
  <dcterms:created xsi:type="dcterms:W3CDTF">2023-03-04T14:56:00Z</dcterms:created>
  <dcterms:modified xsi:type="dcterms:W3CDTF">2023-03-20T06:48:00Z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